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64F64" w14:textId="063213F6" w:rsidR="00ED1EEE" w:rsidRPr="007E7825" w:rsidRDefault="009C3893" w:rsidP="007E7825">
      <w:pPr>
        <w:spacing w:before="57"/>
        <w:ind w:left="2933" w:right="2913"/>
        <w:jc w:val="center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CURR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CU</w:t>
      </w:r>
      <w:r w:rsidRPr="007E7825">
        <w:rPr>
          <w:rFonts w:asciiTheme="minorHAnsi" w:hAnsiTheme="minorHAnsi" w:cstheme="minorHAnsi"/>
          <w:b/>
          <w:sz w:val="22"/>
          <w:szCs w:val="22"/>
        </w:rPr>
        <w:t>L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E7825">
        <w:rPr>
          <w:rFonts w:asciiTheme="minorHAnsi" w:hAnsiTheme="minorHAnsi" w:cstheme="minorHAnsi"/>
          <w:b/>
          <w:sz w:val="22"/>
          <w:szCs w:val="22"/>
        </w:rPr>
        <w:t>M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</w:p>
    <w:p w14:paraId="1D987C61" w14:textId="77777777" w:rsidR="007E7825" w:rsidRPr="007E7825" w:rsidRDefault="007E7825">
      <w:pPr>
        <w:spacing w:line="260" w:lineRule="exact"/>
        <w:ind w:left="3452" w:right="3433"/>
        <w:jc w:val="center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Esa Galloway</w:t>
      </w:r>
    </w:p>
    <w:p w14:paraId="236901F9" w14:textId="2C4992FB" w:rsidR="00ED1EEE" w:rsidRPr="007E7825" w:rsidRDefault="009C3893">
      <w:pPr>
        <w:spacing w:line="260" w:lineRule="exact"/>
        <w:ind w:left="3452" w:right="3433"/>
        <w:jc w:val="center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Asso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w w:val="99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3"/>
          <w:w w:val="99"/>
          <w:sz w:val="22"/>
          <w:szCs w:val="22"/>
        </w:rPr>
        <w:t>o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r</w:t>
      </w:r>
    </w:p>
    <w:p w14:paraId="0E7D8367" w14:textId="77777777" w:rsidR="00ED1EEE" w:rsidRPr="007E7825" w:rsidRDefault="009C3893">
      <w:pPr>
        <w:ind w:left="3111" w:right="3091"/>
        <w:jc w:val="center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Un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w w:val="99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w w:val="99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o</w:t>
      </w:r>
    </w:p>
    <w:p w14:paraId="0026C703" w14:textId="77777777" w:rsidR="00ED1EEE" w:rsidRPr="007E7825" w:rsidRDefault="009C3893">
      <w:pPr>
        <w:ind w:left="2739" w:right="2722"/>
        <w:jc w:val="center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w w:val="99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w w:val="99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</w:p>
    <w:p w14:paraId="6AAD613B" w14:textId="3B957EF3" w:rsidR="00ED1EEE" w:rsidRPr="007E7825" w:rsidRDefault="009C3893">
      <w:pPr>
        <w:ind w:left="3179" w:right="3161" w:hanging="2"/>
        <w:jc w:val="center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1924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 xml:space="preserve">NE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buqu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qu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NM</w:t>
      </w:r>
      <w:r w:rsidRPr="007E78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871</w:t>
      </w:r>
      <w:r w:rsidRPr="007E7825">
        <w:rPr>
          <w:rFonts w:asciiTheme="minorHAnsi" w:hAnsiTheme="minorHAnsi" w:cstheme="minorHAnsi"/>
          <w:spacing w:val="3"/>
          <w:w w:val="99"/>
          <w:sz w:val="22"/>
          <w:szCs w:val="22"/>
        </w:rPr>
        <w:t>3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 xml:space="preserve">1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505)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277</w:t>
      </w:r>
      <w:r w:rsidRPr="007E7825">
        <w:rPr>
          <w:rFonts w:asciiTheme="minorHAnsi" w:hAnsiTheme="minorHAnsi" w:cstheme="minorHAnsi"/>
          <w:spacing w:val="-1"/>
          <w:w w:val="99"/>
          <w:sz w:val="22"/>
          <w:szCs w:val="22"/>
        </w:rPr>
        <w:t>-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7109</w:t>
      </w:r>
      <w:hyperlink r:id="rId7" w:history="1">
        <w:r w:rsidR="007E7825" w:rsidRPr="007E7825">
          <w:rPr>
            <w:rStyle w:val="Hyperlink"/>
            <w:rFonts w:asciiTheme="minorHAnsi" w:hAnsiTheme="minorHAnsi" w:cstheme="minorHAnsi"/>
            <w:w w:val="99"/>
            <w:sz w:val="22"/>
            <w:szCs w:val="22"/>
          </w:rPr>
          <w:t xml:space="preserve"> </w:t>
        </w:r>
        <w:r w:rsidR="007E7825" w:rsidRPr="007E7825">
          <w:rPr>
            <w:rStyle w:val="Hyperlink"/>
            <w:rFonts w:asciiTheme="minorHAnsi" w:hAnsiTheme="minorHAnsi" w:cstheme="minorHAnsi"/>
            <w:spacing w:val="-1"/>
            <w:w w:val="99"/>
            <w:sz w:val="22"/>
            <w:szCs w:val="22"/>
          </w:rPr>
          <w:t>esa@gmail.com</w:t>
        </w:r>
      </w:hyperlink>
    </w:p>
    <w:p w14:paraId="1877F58B" w14:textId="77777777" w:rsidR="00ED1EEE" w:rsidRPr="007E7825" w:rsidRDefault="00ED1EEE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05F85667" w14:textId="30B3A3C7" w:rsidR="00ED1EEE" w:rsidRPr="007E7825" w:rsidRDefault="009C3893" w:rsidP="007E7825">
      <w:pPr>
        <w:spacing w:before="15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z w:val="22"/>
          <w:szCs w:val="22"/>
        </w:rPr>
        <w:t>Educ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z w:val="22"/>
          <w:szCs w:val="22"/>
        </w:rPr>
        <w:t>n</w:t>
      </w:r>
    </w:p>
    <w:p w14:paraId="231761A5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E7825">
        <w:rPr>
          <w:rFonts w:asciiTheme="minorHAnsi" w:hAnsiTheme="minorHAnsi" w:cstheme="minorHAnsi"/>
          <w:b/>
          <w:sz w:val="22"/>
          <w:szCs w:val="22"/>
        </w:rPr>
        <w:t xml:space="preserve">.D.             </w:t>
      </w:r>
      <w:r w:rsidRPr="007E782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Un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7E7825">
        <w:rPr>
          <w:rFonts w:asciiTheme="minorHAnsi" w:hAnsiTheme="minorHAnsi" w:cstheme="minorHAnsi"/>
          <w:i/>
          <w:sz w:val="22"/>
          <w:szCs w:val="22"/>
        </w:rPr>
        <w:t>rs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i/>
          <w:sz w:val="22"/>
          <w:szCs w:val="22"/>
        </w:rPr>
        <w:t>y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ssouri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–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z w:val="22"/>
          <w:szCs w:val="22"/>
        </w:rPr>
        <w:t>umb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2002</w:t>
      </w:r>
    </w:p>
    <w:p w14:paraId="5309C192" w14:textId="77777777" w:rsidR="00ED1EEE" w:rsidRPr="007E7825" w:rsidRDefault="009C3893">
      <w:pPr>
        <w:ind w:left="156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</w:p>
    <w:p w14:paraId="030F2A1B" w14:textId="07D926D6" w:rsidR="00ED1EEE" w:rsidRPr="007E7825" w:rsidRDefault="009C3893" w:rsidP="007E7825">
      <w:pPr>
        <w:ind w:left="156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z w:val="22"/>
          <w:szCs w:val="22"/>
        </w:rPr>
        <w:t>no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</w:p>
    <w:p w14:paraId="77CEF657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E7825">
        <w:rPr>
          <w:rFonts w:asciiTheme="minorHAnsi" w:hAnsiTheme="minorHAnsi" w:cstheme="minorHAnsi"/>
          <w:b/>
          <w:sz w:val="22"/>
          <w:szCs w:val="22"/>
        </w:rPr>
        <w:t>.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E7825">
        <w:rPr>
          <w:rFonts w:asciiTheme="minorHAnsi" w:hAnsiTheme="minorHAnsi" w:cstheme="minorHAnsi"/>
          <w:b/>
          <w:sz w:val="22"/>
          <w:szCs w:val="22"/>
        </w:rPr>
        <w:t xml:space="preserve">.A.          </w:t>
      </w:r>
      <w:r w:rsidRPr="007E7825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Drury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g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,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Br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hool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Bus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ss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Au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1993</w:t>
      </w:r>
    </w:p>
    <w:p w14:paraId="399E273B" w14:textId="574B8925" w:rsidR="00ED1EEE" w:rsidRPr="007E7825" w:rsidRDefault="009C3893" w:rsidP="007E7825">
      <w:pPr>
        <w:ind w:left="156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z w:val="22"/>
          <w:szCs w:val="22"/>
        </w:rPr>
        <w:t>ssou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i</w:t>
      </w:r>
    </w:p>
    <w:p w14:paraId="0353E498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E7825">
        <w:rPr>
          <w:rFonts w:asciiTheme="minorHAnsi" w:hAnsiTheme="minorHAnsi" w:cstheme="minorHAnsi"/>
          <w:b/>
          <w:sz w:val="22"/>
          <w:szCs w:val="22"/>
        </w:rPr>
        <w:t xml:space="preserve">.A.               </w:t>
      </w:r>
      <w:r w:rsidRPr="007E782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Un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7E7825">
        <w:rPr>
          <w:rFonts w:asciiTheme="minorHAnsi" w:hAnsiTheme="minorHAnsi" w:cstheme="minorHAnsi"/>
          <w:i/>
          <w:sz w:val="22"/>
          <w:szCs w:val="22"/>
        </w:rPr>
        <w:t>rs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i/>
          <w:sz w:val="22"/>
          <w:szCs w:val="22"/>
        </w:rPr>
        <w:t>y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ssouri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–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Ro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1981</w:t>
      </w:r>
    </w:p>
    <w:p w14:paraId="44754CBF" w14:textId="77777777" w:rsidR="00ED1EEE" w:rsidRPr="007E7825" w:rsidRDefault="009C3893">
      <w:pPr>
        <w:ind w:left="1560" w:right="5363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z w:val="22"/>
          <w:szCs w:val="22"/>
        </w:rPr>
        <w:t>umma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um</w:t>
      </w:r>
      <w:r w:rsidRPr="007E782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aude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7E7825">
        <w:rPr>
          <w:rFonts w:asciiTheme="minorHAnsi" w:hAnsiTheme="minorHAnsi" w:cstheme="minorHAnsi"/>
          <w:sz w:val="22"/>
          <w:szCs w:val="22"/>
        </w:rPr>
        <w:t xml:space="preserve">y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z w:val="22"/>
          <w:szCs w:val="22"/>
        </w:rPr>
        <w:t>no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z w:val="22"/>
          <w:szCs w:val="22"/>
        </w:rPr>
        <w:t>sh</w:t>
      </w:r>
    </w:p>
    <w:p w14:paraId="630E17B3" w14:textId="77777777" w:rsidR="00ED1EEE" w:rsidRPr="007E7825" w:rsidRDefault="00ED1EEE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345B281A" w14:textId="4A346676" w:rsidR="00ED1EEE" w:rsidRPr="007E7825" w:rsidRDefault="009C3893" w:rsidP="007E7825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z w:val="22"/>
          <w:szCs w:val="22"/>
        </w:rPr>
        <w:t>Te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z w:val="22"/>
          <w:szCs w:val="22"/>
        </w:rPr>
        <w:t>g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7E7825">
        <w:rPr>
          <w:rFonts w:asciiTheme="minorHAnsi" w:hAnsiTheme="minorHAnsi" w:cstheme="minorHAnsi"/>
          <w:b/>
          <w:sz w:val="22"/>
          <w:szCs w:val="22"/>
        </w:rPr>
        <w:t>pe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>en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</w:p>
    <w:p w14:paraId="281E48DC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i/>
          <w:sz w:val="22"/>
          <w:szCs w:val="22"/>
        </w:rPr>
        <w:t>Un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7E7825">
        <w:rPr>
          <w:rFonts w:asciiTheme="minorHAnsi" w:hAnsiTheme="minorHAnsi" w:cstheme="minorHAnsi"/>
          <w:i/>
          <w:sz w:val="22"/>
          <w:szCs w:val="22"/>
        </w:rPr>
        <w:t>rs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i/>
          <w:sz w:val="22"/>
          <w:szCs w:val="22"/>
        </w:rPr>
        <w:t>y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w</w:t>
      </w:r>
      <w:r w:rsidRPr="007E782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M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ex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buqu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qu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</w:p>
    <w:p w14:paraId="2CDDEA7A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2001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-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</w:p>
    <w:p w14:paraId="587919E5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Asso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2008</w:t>
      </w:r>
    </w:p>
    <w:p w14:paraId="38E33C49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Und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du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7E7825">
        <w:rPr>
          <w:rFonts w:asciiTheme="minorHAnsi" w:hAnsiTheme="minorHAnsi" w:cstheme="minorHAnsi"/>
          <w:sz w:val="22"/>
          <w:szCs w:val="22"/>
        </w:rPr>
        <w:t>h,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</w:p>
    <w:p w14:paraId="008C8B0C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</w:p>
    <w:p w14:paraId="2ABF0CA0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du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</w:p>
    <w:p w14:paraId="7E54119E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A34C847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i/>
          <w:sz w:val="22"/>
          <w:szCs w:val="22"/>
        </w:rPr>
        <w:t>Un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7E7825">
        <w:rPr>
          <w:rFonts w:asciiTheme="minorHAnsi" w:hAnsiTheme="minorHAnsi" w:cstheme="minorHAnsi"/>
          <w:i/>
          <w:sz w:val="22"/>
          <w:szCs w:val="22"/>
        </w:rPr>
        <w:t>rs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i/>
          <w:sz w:val="22"/>
          <w:szCs w:val="22"/>
        </w:rPr>
        <w:t>y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ssour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z w:val="22"/>
          <w:szCs w:val="22"/>
        </w:rPr>
        <w:t>ssou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i</w:t>
      </w:r>
    </w:p>
    <w:p w14:paraId="55F44759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z w:val="22"/>
          <w:szCs w:val="22"/>
        </w:rPr>
        <w:t>us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on,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Au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ust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1999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2001</w:t>
      </w:r>
    </w:p>
    <w:p w14:paraId="17620F68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</w:p>
    <w:p w14:paraId="27F5B5BD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Und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du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7E7825">
        <w:rPr>
          <w:rFonts w:asciiTheme="minorHAnsi" w:hAnsiTheme="minorHAnsi" w:cstheme="minorHAnsi"/>
          <w:sz w:val="22"/>
          <w:szCs w:val="22"/>
        </w:rPr>
        <w:t>h,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</w:p>
    <w:p w14:paraId="1849ECE7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7121A34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z w:val="22"/>
          <w:szCs w:val="22"/>
        </w:rPr>
        <w:t>umb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g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effe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z w:val="22"/>
          <w:szCs w:val="22"/>
        </w:rPr>
        <w:t>ssou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nu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1995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1997</w:t>
      </w:r>
    </w:p>
    <w:p w14:paraId="3C843740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un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</w:p>
    <w:p w14:paraId="37485D7B" w14:textId="77777777" w:rsidR="00ED1EEE" w:rsidRPr="007E7825" w:rsidRDefault="009C3893">
      <w:pPr>
        <w:ind w:left="120" w:right="524"/>
        <w:rPr>
          <w:rFonts w:asciiTheme="minorHAnsi" w:hAnsiTheme="minorHAnsi" w:cstheme="minorHAnsi"/>
          <w:sz w:val="22"/>
          <w:szCs w:val="22"/>
        </w:rPr>
        <w:sectPr w:rsidR="00ED1EEE" w:rsidRPr="007E7825">
          <w:footerReference w:type="default" r:id="rId8"/>
          <w:pgSz w:w="12240" w:h="15840"/>
          <w:pgMar w:top="1380" w:right="1700" w:bottom="280" w:left="1680" w:header="0" w:footer="765" w:gutter="0"/>
          <w:pgNumType w:start="1"/>
          <w:cols w:space="720"/>
        </w:sectPr>
      </w:pPr>
      <w:r w:rsidRPr="007E7825">
        <w:rPr>
          <w:rFonts w:asciiTheme="minorHAnsi" w:hAnsiTheme="minorHAnsi" w:cstheme="minorHAnsi"/>
          <w:sz w:val="22"/>
          <w:szCs w:val="22"/>
        </w:rPr>
        <w:t>Und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du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 xml:space="preserve">,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z w:val="22"/>
          <w:szCs w:val="22"/>
        </w:rPr>
        <w:t>us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7E7825">
        <w:rPr>
          <w:rFonts w:asciiTheme="minorHAnsi" w:hAnsiTheme="minorHAnsi" w:cstheme="minorHAnsi"/>
          <w:sz w:val="22"/>
          <w:szCs w:val="22"/>
        </w:rPr>
        <w:t>un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ons,</w:t>
      </w:r>
      <w:r w:rsidRPr="007E782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z w:val="22"/>
          <w:szCs w:val="22"/>
        </w:rPr>
        <w:t>us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</w:p>
    <w:p w14:paraId="6E36F93E" w14:textId="77777777" w:rsidR="00ED1EEE" w:rsidRPr="007E7825" w:rsidRDefault="009C3893">
      <w:pPr>
        <w:spacing w:before="5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R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z w:val="22"/>
          <w:szCs w:val="22"/>
        </w:rPr>
        <w:t>rch</w:t>
      </w:r>
    </w:p>
    <w:p w14:paraId="4E04BD41" w14:textId="77777777" w:rsidR="00ED1EEE" w:rsidRPr="007E7825" w:rsidRDefault="009C3893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eree</w:t>
      </w:r>
      <w:r w:rsidRPr="007E7825">
        <w:rPr>
          <w:rFonts w:asciiTheme="minorHAnsi" w:hAnsiTheme="minorHAnsi" w:cstheme="minorHAnsi"/>
          <w:b/>
          <w:sz w:val="22"/>
          <w:szCs w:val="22"/>
        </w:rPr>
        <w:t>d</w:t>
      </w:r>
      <w:r w:rsidRPr="007E782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z w:val="22"/>
          <w:szCs w:val="22"/>
        </w:rPr>
        <w:t>Jo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z w:val="22"/>
          <w:szCs w:val="22"/>
        </w:rPr>
        <w:t>al</w:t>
      </w:r>
      <w:r w:rsidRPr="007E782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7E7825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z w:val="22"/>
          <w:szCs w:val="22"/>
        </w:rPr>
        <w:t>s</w:t>
      </w:r>
    </w:p>
    <w:p w14:paraId="26DD38A9" w14:textId="77777777" w:rsidR="00ED1EEE" w:rsidRPr="007E7825" w:rsidRDefault="00ED1EE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FD38144" w14:textId="77777777" w:rsidR="00ED1EEE" w:rsidRPr="007E7825" w:rsidRDefault="009C3893">
      <w:pPr>
        <w:ind w:left="840" w:right="179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 xml:space="preserve">t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2014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Top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 xml:space="preserve">c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n: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spond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 xml:space="preserve">s’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s,”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Pa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ifi</w:t>
      </w:r>
      <w:r w:rsidRPr="007E7825">
        <w:rPr>
          <w:rFonts w:asciiTheme="minorHAnsi" w:hAnsiTheme="minorHAnsi" w:cstheme="minorHAnsi"/>
          <w:i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and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z w:val="22"/>
          <w:szCs w:val="22"/>
        </w:rPr>
        <w:t>og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26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146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161.</w:t>
      </w:r>
    </w:p>
    <w:p w14:paraId="4012C753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B7588C8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2014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</w:p>
    <w:p w14:paraId="570D1B06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Top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n: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A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</w:p>
    <w:p w14:paraId="2CD2A220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7E7825">
        <w:rPr>
          <w:rFonts w:asciiTheme="minorHAnsi" w:hAnsiTheme="minorHAnsi" w:cstheme="minorHAnsi"/>
          <w:sz w:val="22"/>
          <w:szCs w:val="22"/>
        </w:rPr>
        <w:t>”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Mar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k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ory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and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Pra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91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102.</w:t>
      </w:r>
    </w:p>
    <w:p w14:paraId="27A28383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9C02EC" w14:textId="77777777" w:rsidR="00ED1EEE" w:rsidRPr="007E7825" w:rsidRDefault="009C3893">
      <w:pPr>
        <w:ind w:left="840" w:right="188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14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ob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s’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ons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To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nd: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Ess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7E7825">
        <w:rPr>
          <w:rFonts w:asciiTheme="minorHAnsi" w:hAnsiTheme="minorHAnsi" w:cstheme="minorHAnsi"/>
          <w:sz w:val="22"/>
          <w:szCs w:val="22"/>
        </w:rPr>
        <w:t>”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Bus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ss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 xml:space="preserve">l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67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486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488.</w:t>
      </w:r>
    </w:p>
    <w:p w14:paraId="1C28D268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51C9BDF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14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The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Go: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sposs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</w:p>
    <w:p w14:paraId="1594ADC7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hs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Tow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,”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onsump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on</w:t>
      </w:r>
      <w:r w:rsidRPr="007E7825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s &amp;</w:t>
      </w:r>
      <w:r w:rsidRPr="007E782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u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7E7825">
        <w:rPr>
          <w:rFonts w:asciiTheme="minorHAnsi" w:hAnsiTheme="minorHAnsi" w:cstheme="minorHAnsi"/>
          <w:i/>
          <w:sz w:val="22"/>
          <w:szCs w:val="22"/>
        </w:rPr>
        <w:t>ur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17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4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</w:p>
    <w:p w14:paraId="03DB7720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321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345.</w:t>
      </w:r>
    </w:p>
    <w:p w14:paraId="1575B336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F68D503" w14:textId="77777777" w:rsidR="00ED1EEE" w:rsidRPr="007E7825" w:rsidRDefault="009C3893">
      <w:pPr>
        <w:ind w:left="840" w:right="699"/>
        <w:jc w:val="both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 xml:space="preserve">t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oss 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Top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7E7825">
        <w:rPr>
          <w:rFonts w:asciiTheme="minorHAnsi" w:hAnsiTheme="minorHAnsi" w:cstheme="minorHAnsi"/>
          <w:sz w:val="22"/>
          <w:szCs w:val="22"/>
        </w:rPr>
        <w:t xml:space="preserve">”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D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z w:val="22"/>
          <w:szCs w:val="22"/>
        </w:rPr>
        <w:t>opm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nt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and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omp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titi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ss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6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</w:p>
    <w:p w14:paraId="53C0CF59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6DF5B75" w14:textId="77777777" w:rsidR="00ED1EEE" w:rsidRPr="007E7825" w:rsidRDefault="009C3893">
      <w:pPr>
        <w:ind w:left="840" w:right="299"/>
        <w:jc w:val="both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 xml:space="preserve">,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Non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sp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nse</w:t>
      </w:r>
      <w:r w:rsidRPr="007E782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on,”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rna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onal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53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5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687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70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</w:p>
    <w:p w14:paraId="61C44DFA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2F04BAF" w14:textId="77777777" w:rsidR="00ED1EEE" w:rsidRPr="007E7825" w:rsidRDefault="009C3893">
      <w:pPr>
        <w:ind w:left="840" w:right="193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ohn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 xml:space="preserve">.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2010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7E7825">
        <w:rPr>
          <w:rFonts w:asciiTheme="minorHAnsi" w:hAnsiTheme="minorHAnsi" w:cstheme="minorHAnsi"/>
          <w:sz w:val="22"/>
          <w:szCs w:val="22"/>
        </w:rPr>
        <w:t>h: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Use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Answ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z w:val="22"/>
          <w:szCs w:val="22"/>
        </w:rPr>
        <w:t xml:space="preserve">t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7E7825">
        <w:rPr>
          <w:rFonts w:asciiTheme="minorHAnsi" w:hAnsiTheme="minorHAnsi" w:cstheme="minorHAnsi"/>
          <w:sz w:val="22"/>
          <w:szCs w:val="22"/>
        </w:rPr>
        <w:t>,”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ory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and Pra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18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3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7E7825">
        <w:rPr>
          <w:rFonts w:asciiTheme="minorHAnsi" w:hAnsiTheme="minorHAnsi" w:cstheme="minorHAnsi"/>
          <w:sz w:val="22"/>
          <w:szCs w:val="22"/>
        </w:rPr>
        <w:t>5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293.</w:t>
      </w:r>
    </w:p>
    <w:p w14:paraId="17944694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E64529D" w14:textId="77777777" w:rsidR="00ED1EEE" w:rsidRPr="007E7825" w:rsidRDefault="009C3893">
      <w:pPr>
        <w:ind w:left="840" w:right="568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Gop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shn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h,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dh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An 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 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7E7825">
        <w:rPr>
          <w:rFonts w:asciiTheme="minorHAnsi" w:hAnsiTheme="minorHAnsi" w:cstheme="minorHAnsi"/>
          <w:sz w:val="22"/>
          <w:szCs w:val="22"/>
        </w:rPr>
        <w:t>us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de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how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7E7825">
        <w:rPr>
          <w:rFonts w:asciiTheme="minorHAnsi" w:hAnsiTheme="minorHAnsi" w:cstheme="minorHAnsi"/>
          <w:sz w:val="22"/>
          <w:szCs w:val="22"/>
        </w:rPr>
        <w:t>”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 xml:space="preserve">,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Bus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ss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and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ndus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al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25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4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241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248.</w:t>
      </w:r>
    </w:p>
    <w:p w14:paraId="59C22960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8BA27A3" w14:textId="77777777" w:rsidR="00ED1EEE" w:rsidRPr="007E7825" w:rsidRDefault="009C3893">
      <w:pPr>
        <w:ind w:left="840" w:right="421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sha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ns,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ttit</w:t>
      </w:r>
      <w:r w:rsidRPr="007E7825">
        <w:rPr>
          <w:rFonts w:asciiTheme="minorHAnsi" w:hAnsiTheme="minorHAnsi" w:cstheme="minorHAnsi"/>
          <w:sz w:val="22"/>
          <w:szCs w:val="22"/>
        </w:rPr>
        <w:t>ud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 xml:space="preserve">n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ons,”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2009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z w:val="22"/>
          <w:szCs w:val="22"/>
        </w:rPr>
        <w:t>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onsum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7E7825">
        <w:rPr>
          <w:rFonts w:asciiTheme="minorHAnsi" w:hAnsiTheme="minorHAnsi" w:cstheme="minorHAnsi"/>
          <w:i/>
          <w:sz w:val="22"/>
          <w:szCs w:val="22"/>
        </w:rPr>
        <w:t>ho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z w:val="22"/>
          <w:szCs w:val="22"/>
        </w:rPr>
        <w:t>og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, 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19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48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61.</w:t>
      </w:r>
    </w:p>
    <w:p w14:paraId="688F50EF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D20CDEB" w14:textId="77777777" w:rsidR="00ED1EEE" w:rsidRPr="007E7825" w:rsidRDefault="009C3893">
      <w:pPr>
        <w:ind w:left="840" w:right="109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 xml:space="preserve">,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um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7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s:</w:t>
      </w:r>
      <w:r w:rsidRPr="007E78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 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hod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7E7825">
        <w:rPr>
          <w:rFonts w:asciiTheme="minorHAnsi" w:hAnsiTheme="minorHAnsi" w:cstheme="minorHAnsi"/>
          <w:sz w:val="22"/>
          <w:szCs w:val="22"/>
        </w:rPr>
        <w:t>,”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ory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and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Pra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15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127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144.</w:t>
      </w:r>
    </w:p>
    <w:p w14:paraId="4E889C31" w14:textId="77777777" w:rsidR="00ED1EEE" w:rsidRPr="007E7825" w:rsidRDefault="009C3893">
      <w:pPr>
        <w:spacing w:before="5"/>
        <w:ind w:left="840"/>
        <w:rPr>
          <w:rFonts w:asciiTheme="minorHAnsi" w:hAnsiTheme="minorHAnsi" w:cstheme="minorHAnsi"/>
          <w:sz w:val="22"/>
          <w:szCs w:val="22"/>
        </w:rPr>
        <w:sectPr w:rsidR="00ED1EEE" w:rsidRPr="007E7825">
          <w:pgSz w:w="12240" w:h="15840"/>
          <w:pgMar w:top="1380" w:right="1700" w:bottom="280" w:left="1680" w:header="0" w:footer="765" w:gutter="0"/>
          <w:cols w:space="720"/>
        </w:sectPr>
      </w:pPr>
      <w:r w:rsidRPr="007E7825">
        <w:rPr>
          <w:rFonts w:asciiTheme="minorHAnsi" w:hAnsiTheme="minorHAnsi" w:cstheme="minorHAnsi"/>
          <w:b/>
          <w:i/>
          <w:sz w:val="22"/>
          <w:szCs w:val="22"/>
        </w:rPr>
        <w:t>2008</w:t>
      </w:r>
      <w:r w:rsidRPr="007E7825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J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TP</w:t>
      </w:r>
      <w:r w:rsidRPr="007E7825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Aw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ard</w:t>
      </w:r>
      <w:r w:rsidRPr="007E7825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7E7825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pacing w:val="-1"/>
          <w:sz w:val="22"/>
          <w:szCs w:val="22"/>
        </w:rPr>
        <w:t>Be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st</w:t>
      </w:r>
      <w:r w:rsidRPr="007E7825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7E7825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th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7E782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ar,</w:t>
      </w:r>
      <w:r w:rsidRPr="007E7825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pacing w:val="-2"/>
          <w:sz w:val="22"/>
          <w:szCs w:val="22"/>
        </w:rPr>
        <w:t>2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007</w:t>
      </w:r>
    </w:p>
    <w:p w14:paraId="69DCEC40" w14:textId="77777777" w:rsidR="00ED1EEE" w:rsidRPr="007E7825" w:rsidRDefault="009C3893">
      <w:pPr>
        <w:spacing w:before="52"/>
        <w:ind w:left="840" w:right="83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lastRenderedPageBreak/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07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ow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”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on: The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se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”(</w:t>
      </w:r>
      <w:r w:rsidRPr="007E7825">
        <w:rPr>
          <w:rFonts w:asciiTheme="minorHAnsi" w:hAnsiTheme="minorHAnsi" w:cstheme="minorHAnsi"/>
          <w:sz w:val="22"/>
          <w:szCs w:val="22"/>
        </w:rPr>
        <w:t>200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sure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29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5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7E7825">
        <w:rPr>
          <w:rFonts w:asciiTheme="minorHAnsi" w:hAnsiTheme="minorHAnsi" w:cstheme="minorHAnsi"/>
          <w:sz w:val="22"/>
          <w:szCs w:val="22"/>
        </w:rPr>
        <w:t>43-</w:t>
      </w:r>
    </w:p>
    <w:p w14:paraId="5B603508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461.</w:t>
      </w:r>
    </w:p>
    <w:p w14:paraId="14DF4F52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5F2C757" w14:textId="77777777" w:rsidR="00ED1EEE" w:rsidRPr="007E7825" w:rsidRDefault="009C3893">
      <w:pPr>
        <w:ind w:left="840" w:right="208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Yu,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2007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 xml:space="preserve">,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Sim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s: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spons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,”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rna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onal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49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5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633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650.</w:t>
      </w:r>
    </w:p>
    <w:p w14:paraId="5DD64A8B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F68C98" w14:textId="77777777" w:rsidR="00ED1EEE" w:rsidRPr="007E7825" w:rsidRDefault="009C3893">
      <w:pPr>
        <w:ind w:left="840" w:right="395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D.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2006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ss- 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l/C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z w:val="22"/>
          <w:szCs w:val="22"/>
        </w:rPr>
        <w:t>ud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Equ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spon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s’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Use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f 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7E7825">
        <w:rPr>
          <w:rFonts w:asciiTheme="minorHAnsi" w:hAnsiTheme="minorHAnsi" w:cstheme="minorHAnsi"/>
          <w:sz w:val="22"/>
          <w:szCs w:val="22"/>
        </w:rPr>
        <w:t>,”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rna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onal</w:t>
      </w:r>
      <w:r w:rsidRPr="007E782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Ma</w:t>
      </w:r>
      <w:r w:rsidRPr="007E7825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z w:val="22"/>
          <w:szCs w:val="22"/>
        </w:rPr>
        <w:t>t 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48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7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7E7825">
        <w:rPr>
          <w:rFonts w:asciiTheme="minorHAnsi" w:hAnsiTheme="minorHAnsi" w:cstheme="minorHAnsi"/>
          <w:sz w:val="22"/>
          <w:szCs w:val="22"/>
        </w:rPr>
        <w:t>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759.</w:t>
      </w:r>
    </w:p>
    <w:p w14:paraId="0D7C4B62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464AFDD" w14:textId="77777777" w:rsidR="00ED1EEE" w:rsidRPr="007E7825" w:rsidRDefault="009C3893">
      <w:pPr>
        <w:ind w:left="840" w:right="388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06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s:</w:t>
      </w:r>
      <w:r w:rsidRPr="007E782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z w:val="22"/>
          <w:szCs w:val="22"/>
        </w:rPr>
        <w:t xml:space="preserve">l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7E7825">
        <w:rPr>
          <w:rFonts w:asciiTheme="minorHAnsi" w:hAnsiTheme="minorHAnsi" w:cstheme="minorHAnsi"/>
          <w:sz w:val="22"/>
          <w:szCs w:val="22"/>
        </w:rPr>
        <w:t>un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Us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 xml:space="preserve">,” </w:t>
      </w:r>
      <w:r w:rsidRPr="007E7825">
        <w:rPr>
          <w:rFonts w:asciiTheme="minorHAnsi" w:hAnsiTheme="minorHAnsi" w:cstheme="minorHAnsi"/>
          <w:i/>
          <w:sz w:val="22"/>
          <w:szCs w:val="22"/>
        </w:rPr>
        <w:t>Ps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7E7825">
        <w:rPr>
          <w:rFonts w:asciiTheme="minorHAnsi" w:hAnsiTheme="minorHAnsi" w:cstheme="minorHAnsi"/>
          <w:i/>
          <w:sz w:val="22"/>
          <w:szCs w:val="22"/>
        </w:rPr>
        <w:t>ho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z w:val="22"/>
          <w:szCs w:val="22"/>
        </w:rPr>
        <w:t>ogy</w:t>
      </w:r>
      <w:r w:rsidRPr="007E782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&amp;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Mar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k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23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11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885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903.</w:t>
      </w:r>
    </w:p>
    <w:p w14:paraId="55BB9EA4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9C1EAA6" w14:textId="77777777" w:rsidR="00ED1EEE" w:rsidRPr="007E7825" w:rsidRDefault="009C3893">
      <w:pPr>
        <w:ind w:left="840" w:right="16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Hopk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ns,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oph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ood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2006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 xml:space="preserve">,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App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 xml:space="preserve">nd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ns,”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onsum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Vol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7E7825">
        <w:rPr>
          <w:rFonts w:asciiTheme="minorHAnsi" w:hAnsiTheme="minorHAnsi" w:cstheme="minorHAnsi"/>
          <w:sz w:val="22"/>
          <w:szCs w:val="22"/>
        </w:rPr>
        <w:t>3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</w:p>
    <w:p w14:paraId="3F539974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87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99.</w:t>
      </w:r>
    </w:p>
    <w:p w14:paraId="0532C4FF" w14:textId="77777777" w:rsidR="00ED1EEE" w:rsidRPr="007E7825" w:rsidRDefault="009C3893">
      <w:pPr>
        <w:spacing w:before="5"/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ra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7E7825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ra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tw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k</w:t>
      </w:r>
      <w:r w:rsidRPr="007E7825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2007</w:t>
      </w:r>
      <w:r w:rsidRPr="007E7825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ut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7E7825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7E7825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Pa</w:t>
      </w:r>
      <w:r w:rsidRPr="007E7825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7E7825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th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7E7825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Aw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ard</w:t>
      </w:r>
      <w:r w:rsidRPr="007E7825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7E7825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J</w:t>
      </w:r>
      <w:r w:rsidRPr="007E7825">
        <w:rPr>
          <w:rFonts w:asciiTheme="minorHAnsi" w:hAnsiTheme="minorHAnsi" w:cstheme="minorHAnsi"/>
          <w:b/>
          <w:i/>
          <w:spacing w:val="1"/>
          <w:sz w:val="22"/>
          <w:szCs w:val="22"/>
        </w:rPr>
        <w:t>CM</w:t>
      </w:r>
      <w:r w:rsidRPr="007E7825">
        <w:rPr>
          <w:rFonts w:asciiTheme="minorHAnsi" w:hAnsiTheme="minorHAnsi" w:cstheme="minorHAnsi"/>
          <w:b/>
          <w:i/>
          <w:sz w:val="22"/>
          <w:szCs w:val="22"/>
        </w:rPr>
        <w:t>,</w:t>
      </w:r>
    </w:p>
    <w:p w14:paraId="07BC138D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i/>
          <w:sz w:val="22"/>
          <w:szCs w:val="22"/>
        </w:rPr>
        <w:t>2006</w:t>
      </w:r>
    </w:p>
    <w:p w14:paraId="5546C271" w14:textId="77777777" w:rsidR="00ED1EEE" w:rsidRPr="007E7825" w:rsidRDefault="00ED1EE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69E4810" w14:textId="77777777" w:rsidR="00ED1EEE" w:rsidRPr="007E7825" w:rsidRDefault="009C3893">
      <w:pPr>
        <w:ind w:left="840" w:right="167"/>
        <w:jc w:val="both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 xml:space="preserve">n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2004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 xml:space="preserve">,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sp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nse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arac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z w:val="22"/>
          <w:szCs w:val="22"/>
        </w:rPr>
        <w:t>om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phone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7E7825">
        <w:rPr>
          <w:rFonts w:asciiTheme="minorHAnsi" w:hAnsiTheme="minorHAnsi" w:cstheme="minorHAnsi"/>
          <w:sz w:val="22"/>
          <w:szCs w:val="22"/>
        </w:rPr>
        <w:t xml:space="preserve">”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rna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onal</w:t>
      </w:r>
      <w:r w:rsidRPr="007E782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7E7825">
        <w:rPr>
          <w:rFonts w:asciiTheme="minorHAnsi" w:hAnsiTheme="minorHAnsi" w:cstheme="minorHAnsi"/>
          <w:sz w:val="22"/>
          <w:szCs w:val="22"/>
        </w:rPr>
        <w:t>6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3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359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373.</w:t>
      </w:r>
    </w:p>
    <w:p w14:paraId="513F4D93" w14:textId="77777777" w:rsidR="00ED1EEE" w:rsidRPr="007E7825" w:rsidRDefault="00ED1EE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48FF059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z w:val="22"/>
          <w:szCs w:val="22"/>
        </w:rPr>
        <w:t>v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7E7825">
        <w:rPr>
          <w:rFonts w:asciiTheme="minorHAnsi" w:hAnsiTheme="minorHAnsi" w:cstheme="minorHAnsi"/>
          <w:b/>
          <w:sz w:val="22"/>
          <w:szCs w:val="22"/>
        </w:rPr>
        <w:t>d</w:t>
      </w:r>
      <w:r w:rsidRPr="007E782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b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(</w:t>
      </w:r>
      <w:r w:rsidRPr="007E7825">
        <w:rPr>
          <w:rFonts w:asciiTheme="minorHAnsi" w:hAnsiTheme="minorHAnsi" w:cstheme="minorHAnsi"/>
          <w:b/>
          <w:sz w:val="22"/>
          <w:szCs w:val="22"/>
        </w:rPr>
        <w:t>No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b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ef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eree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E7825">
        <w:rPr>
          <w:rFonts w:asciiTheme="minorHAnsi" w:hAnsiTheme="minorHAnsi" w:cstheme="minorHAnsi"/>
          <w:b/>
          <w:sz w:val="22"/>
          <w:szCs w:val="22"/>
        </w:rPr>
        <w:t>)</w:t>
      </w:r>
    </w:p>
    <w:p w14:paraId="2104480C" w14:textId="77777777" w:rsidR="00ED1EEE" w:rsidRPr="007E7825" w:rsidRDefault="009C3893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Gop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shna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7E7825">
        <w:rPr>
          <w:rFonts w:asciiTheme="minorHAnsi" w:hAnsiTheme="minorHAnsi" w:cstheme="minorHAnsi"/>
          <w:sz w:val="22"/>
          <w:szCs w:val="22"/>
        </w:rPr>
        <w:t>004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</w:p>
    <w:p w14:paraId="3C4CB34D" w14:textId="77777777" w:rsidR="00ED1EEE" w:rsidRPr="007E7825" w:rsidRDefault="009C3893">
      <w:pPr>
        <w:ind w:left="840" w:right="222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 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de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how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vs. 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s,”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Es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ra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é</w:t>
      </w:r>
      <w:r w:rsidRPr="007E7825">
        <w:rPr>
          <w:rFonts w:asciiTheme="minorHAnsi" w:hAnsiTheme="minorHAnsi" w:cstheme="minorHAnsi"/>
          <w:i/>
          <w:sz w:val="22"/>
          <w:szCs w:val="22"/>
        </w:rPr>
        <w:t>g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Vol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6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14.</w:t>
      </w:r>
    </w:p>
    <w:p w14:paraId="65875AA0" w14:textId="77777777" w:rsidR="00ED1EEE" w:rsidRPr="007E7825" w:rsidRDefault="00ED1EE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4AC9B2C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eree</w:t>
      </w:r>
      <w:r w:rsidRPr="007E7825">
        <w:rPr>
          <w:rFonts w:asciiTheme="minorHAnsi" w:hAnsiTheme="minorHAnsi" w:cstheme="minorHAnsi"/>
          <w:b/>
          <w:sz w:val="22"/>
          <w:szCs w:val="22"/>
        </w:rPr>
        <w:t>d P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din</w:t>
      </w:r>
      <w:r w:rsidRPr="007E7825">
        <w:rPr>
          <w:rFonts w:asciiTheme="minorHAnsi" w:hAnsiTheme="minorHAnsi" w:cstheme="minorHAnsi"/>
          <w:b/>
          <w:sz w:val="22"/>
          <w:szCs w:val="22"/>
        </w:rPr>
        <w:t>gs</w:t>
      </w:r>
    </w:p>
    <w:p w14:paraId="3CC9A1CE" w14:textId="77777777" w:rsidR="00ED1EEE" w:rsidRPr="007E7825" w:rsidRDefault="00ED1EE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E5125DE" w14:textId="77777777" w:rsidR="00ED1EEE" w:rsidRPr="007E7825" w:rsidRDefault="009C3893">
      <w:pPr>
        <w:spacing w:line="260" w:lineRule="exact"/>
        <w:ind w:left="840" w:right="1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13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z w:val="22"/>
          <w:szCs w:val="22"/>
        </w:rPr>
        <w:t>y 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oss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s,”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 xml:space="preserve">y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7E7825">
        <w:rPr>
          <w:rFonts w:asciiTheme="minorHAnsi" w:hAnsiTheme="minorHAnsi" w:cstheme="minorHAnsi"/>
          <w:sz w:val="22"/>
          <w:szCs w:val="22"/>
        </w:rPr>
        <w:t>1</w:t>
      </w:r>
      <w:r w:rsidRPr="007E7825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7E7825">
        <w:rPr>
          <w:rFonts w:asciiTheme="minorHAnsi" w:hAnsiTheme="minorHAnsi" w:cstheme="minorHAnsi"/>
          <w:spacing w:val="17"/>
          <w:position w:val="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Annu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z w:val="22"/>
          <w:szCs w:val="22"/>
        </w:rPr>
        <w:t>l Asso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Hono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u,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, 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ust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3,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2013.</w:t>
      </w:r>
    </w:p>
    <w:p w14:paraId="2A267ACF" w14:textId="77777777" w:rsidR="00ED1EEE" w:rsidRPr="007E7825" w:rsidRDefault="00ED1EE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14223C7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um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</w:p>
    <w:p w14:paraId="01635533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Z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Annu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</w:p>
    <w:p w14:paraId="5AC83914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E428CE8" w14:textId="77777777" w:rsidR="00ED1EEE" w:rsidRPr="007E7825" w:rsidRDefault="009C3893">
      <w:pPr>
        <w:ind w:left="840" w:right="115"/>
        <w:rPr>
          <w:rFonts w:asciiTheme="minorHAnsi" w:hAnsiTheme="minorHAnsi" w:cstheme="minorHAnsi"/>
          <w:sz w:val="22"/>
          <w:szCs w:val="22"/>
        </w:rPr>
        <w:sectPr w:rsidR="00ED1EEE" w:rsidRPr="007E7825">
          <w:pgSz w:w="12240" w:h="15840"/>
          <w:pgMar w:top="1380" w:right="1700" w:bottom="280" w:left="1680" w:header="0" w:footer="765" w:gutter="0"/>
          <w:cols w:space="720"/>
        </w:sect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Sm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Use 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Ans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refe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Not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Answ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-Ba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 xml:space="preserve">s,” 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6"/>
          <w:w w:val="99"/>
          <w:sz w:val="22"/>
          <w:szCs w:val="22"/>
        </w:rPr>
        <w:t>m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ss,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</w:p>
    <w:p w14:paraId="6A248103" w14:textId="77777777" w:rsidR="00ED1EEE" w:rsidRPr="007E7825" w:rsidRDefault="009C3893">
      <w:pPr>
        <w:spacing w:before="52"/>
        <w:ind w:left="800" w:right="720"/>
        <w:jc w:val="both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lastRenderedPageBreak/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 xml:space="preserve">.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oss 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Top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7E7825">
        <w:rPr>
          <w:rFonts w:asciiTheme="minorHAnsi" w:hAnsiTheme="minorHAnsi" w:cstheme="minorHAnsi"/>
          <w:sz w:val="22"/>
          <w:szCs w:val="22"/>
        </w:rPr>
        <w:t>” 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2011.</w:t>
      </w:r>
    </w:p>
    <w:p w14:paraId="15763D0A" w14:textId="77777777" w:rsidR="00ED1EEE" w:rsidRPr="007E7825" w:rsidRDefault="00ED1EEE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4106027" w14:textId="77777777" w:rsidR="00ED1EEE" w:rsidRPr="007E7825" w:rsidRDefault="009C3893">
      <w:pPr>
        <w:spacing w:line="260" w:lineRule="exact"/>
        <w:ind w:left="800" w:right="274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Sm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um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 xml:space="preserve">y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sponse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ve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Top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Answ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ot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 Answ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”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s:</w:t>
      </w:r>
      <w:r w:rsidRPr="007E78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15</w:t>
      </w:r>
      <w:r w:rsidRPr="007E7825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7E7825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 xml:space="preserve">oss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Ko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13,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2011.</w:t>
      </w:r>
    </w:p>
    <w:p w14:paraId="3345A8DC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26BE0F5" w14:textId="77777777" w:rsidR="00ED1EEE" w:rsidRPr="007E7825" w:rsidRDefault="009C3893">
      <w:pPr>
        <w:spacing w:line="260" w:lineRule="exact"/>
        <w:ind w:left="800" w:right="375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Use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 Answ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ot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Answ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”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Top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 xml:space="preserve">c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d,”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7E7825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7E7825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7"/>
          <w:position w:val="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ss,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 xml:space="preserve">ng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22,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2011.</w:t>
      </w:r>
    </w:p>
    <w:p w14:paraId="4FA1D319" w14:textId="77777777" w:rsidR="00ED1EEE" w:rsidRPr="007E7825" w:rsidRDefault="00ED1EEE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E2C337C" w14:textId="77777777" w:rsidR="00ED1EEE" w:rsidRPr="007E7825" w:rsidRDefault="009C3893">
      <w:pPr>
        <w:ind w:left="800" w:right="660"/>
        <w:jc w:val="both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 xml:space="preserve">t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Smit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oss 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Top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7E7825">
        <w:rPr>
          <w:rFonts w:asciiTheme="minorHAnsi" w:hAnsiTheme="minorHAnsi" w:cstheme="minorHAnsi"/>
          <w:sz w:val="22"/>
          <w:szCs w:val="22"/>
        </w:rPr>
        <w:t>” 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 xml:space="preserve">,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26,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2011.</w:t>
      </w:r>
    </w:p>
    <w:p w14:paraId="50BFE7E0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D2F4F51" w14:textId="77777777" w:rsidR="00ED1EEE" w:rsidRPr="007E7825" w:rsidRDefault="009C3893">
      <w:pPr>
        <w:ind w:left="800" w:right="172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um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2010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Top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 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ong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ons:</w:t>
      </w:r>
      <w:r w:rsidRPr="007E782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-Ba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7E7825">
        <w:rPr>
          <w:rFonts w:asciiTheme="minorHAnsi" w:hAnsiTheme="minorHAnsi" w:cstheme="minorHAnsi"/>
          <w:sz w:val="22"/>
          <w:szCs w:val="22"/>
        </w:rPr>
        <w:t>”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 xml:space="preserve">ng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n,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29,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2010.</w:t>
      </w:r>
    </w:p>
    <w:p w14:paraId="4B02D98D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60CB44" w14:textId="77777777" w:rsidR="00ED1EEE" w:rsidRPr="007E7825" w:rsidRDefault="009C3893">
      <w:pPr>
        <w:ind w:left="800" w:right="181"/>
        <w:jc w:val="both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ons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 xml:space="preserve">d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on,”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2009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 xml:space="preserve">ng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ss,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o,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23,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2009</w:t>
      </w:r>
    </w:p>
    <w:p w14:paraId="6762CFC2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4C9406F" w14:textId="77777777" w:rsidR="00ED1EEE" w:rsidRPr="007E7825" w:rsidRDefault="009C3893">
      <w:pPr>
        <w:ind w:left="800" w:right="455"/>
        <w:jc w:val="both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08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Use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7E7825">
        <w:rPr>
          <w:rFonts w:asciiTheme="minorHAnsi" w:hAnsiTheme="minorHAnsi" w:cstheme="minorHAnsi"/>
          <w:sz w:val="22"/>
          <w:szCs w:val="22"/>
        </w:rPr>
        <w:t>e Qu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ve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Qu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ve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 xml:space="preserve">nt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buq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qu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o.</w:t>
      </w:r>
    </w:p>
    <w:p w14:paraId="47B9BEEF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BDEC425" w14:textId="77777777" w:rsidR="00ED1EEE" w:rsidRPr="007E7825" w:rsidRDefault="009C3893">
      <w:pPr>
        <w:ind w:left="800" w:right="324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D.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ge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 xml:space="preserve">.,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G.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7E7825">
        <w:rPr>
          <w:rFonts w:asciiTheme="minorHAnsi" w:hAnsiTheme="minorHAnsi" w:cstheme="minorHAnsi"/>
          <w:sz w:val="22"/>
          <w:szCs w:val="22"/>
        </w:rPr>
        <w:t>006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 xml:space="preserve">a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on: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sponse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Qu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ons,”</w:t>
      </w:r>
      <w:r w:rsidRPr="007E782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gs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 xml:space="preserve">h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ono</w:t>
      </w:r>
      <w:r w:rsidRPr="007E7825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Hono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u,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</w:p>
    <w:p w14:paraId="6C1799CD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0744FEC" w14:textId="77777777" w:rsidR="00ED1EEE" w:rsidRPr="007E7825" w:rsidRDefault="009C3893">
      <w:pPr>
        <w:ind w:left="800" w:right="319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ob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Yu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2005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e Th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Sim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7E7825">
        <w:rPr>
          <w:rFonts w:asciiTheme="minorHAnsi" w:hAnsiTheme="minorHAnsi" w:cstheme="minorHAnsi"/>
          <w:sz w:val="22"/>
          <w:szCs w:val="22"/>
        </w:rPr>
        <w:t>”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 xml:space="preserve">he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un,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o.</w:t>
      </w:r>
    </w:p>
    <w:p w14:paraId="692AF3B6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FD48B4C" w14:textId="77777777" w:rsidR="00ED1EEE" w:rsidRPr="007E7825" w:rsidRDefault="009C3893">
      <w:pPr>
        <w:ind w:left="800" w:right="16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oph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Hopk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ns,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ood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2005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 xml:space="preserve">,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App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f-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 xml:space="preserve">nt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gs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</w:p>
    <w:p w14:paraId="07F0B7F5" w14:textId="77777777" w:rsidR="00ED1EEE" w:rsidRPr="007E7825" w:rsidRDefault="009C3893">
      <w:pPr>
        <w:ind w:left="800"/>
        <w:rPr>
          <w:rFonts w:asciiTheme="minorHAnsi" w:hAnsiTheme="minorHAnsi" w:cstheme="minorHAnsi"/>
          <w:sz w:val="22"/>
          <w:szCs w:val="22"/>
        </w:rPr>
        <w:sectPr w:rsidR="00ED1EEE" w:rsidRPr="007E7825">
          <w:pgSz w:w="12240" w:h="15840"/>
          <w:pgMar w:top="1380" w:right="1700" w:bottom="280" w:left="1720" w:header="0" w:footer="765" w:gutter="0"/>
          <w:cols w:space="720"/>
        </w:sectPr>
      </w:pPr>
      <w:r w:rsidRPr="007E7825">
        <w:rPr>
          <w:rFonts w:asciiTheme="minorHAnsi" w:hAnsiTheme="minorHAnsi" w:cstheme="minorHAnsi"/>
          <w:sz w:val="22"/>
          <w:szCs w:val="22"/>
        </w:rPr>
        <w:t>106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107.</w:t>
      </w:r>
    </w:p>
    <w:p w14:paraId="38CDE136" w14:textId="77777777" w:rsidR="00ED1EEE" w:rsidRPr="007E7825" w:rsidRDefault="009C3893">
      <w:pPr>
        <w:spacing w:before="52"/>
        <w:ind w:left="840" w:right="555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lastRenderedPageBreak/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um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2003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 xml:space="preserve">s-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Use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s,”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Pro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d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ngs</w:t>
      </w:r>
      <w:r w:rsidRPr="007E782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Ni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Annual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u</w:t>
      </w:r>
      <w:r w:rsidRPr="007E7825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ural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i/>
          <w:sz w:val="22"/>
          <w:szCs w:val="22"/>
        </w:rPr>
        <w:t>,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</w:p>
    <w:p w14:paraId="4D4598BA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00F5AF" w14:textId="77777777" w:rsidR="00ED1EEE" w:rsidRPr="007E7825" w:rsidRDefault="009C3893">
      <w:pPr>
        <w:ind w:left="840" w:right="64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n,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um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3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 xml:space="preserve">,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App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vs.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pho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 xml:space="preserve">y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E7825">
        <w:rPr>
          <w:rFonts w:asciiTheme="minorHAnsi" w:hAnsiTheme="minorHAnsi" w:cstheme="minorHAnsi"/>
          <w:sz w:val="22"/>
          <w:szCs w:val="22"/>
        </w:rPr>
        <w:t>s,”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Pro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cee</w:t>
      </w:r>
      <w:r w:rsidRPr="007E7825">
        <w:rPr>
          <w:rFonts w:asciiTheme="minorHAnsi" w:hAnsiTheme="minorHAnsi" w:cstheme="minorHAnsi"/>
          <w:i/>
          <w:sz w:val="22"/>
          <w:szCs w:val="22"/>
        </w:rPr>
        <w:t>d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ngs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>W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rn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D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on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tit</w:t>
      </w:r>
      <w:r w:rsidRPr="007E7825">
        <w:rPr>
          <w:rFonts w:asciiTheme="minorHAnsi" w:hAnsiTheme="minorHAnsi" w:cstheme="minorHAnsi"/>
          <w:i/>
          <w:sz w:val="22"/>
          <w:szCs w:val="22"/>
        </w:rPr>
        <w:t>u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</w:p>
    <w:p w14:paraId="79DDF371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2D13116" w14:textId="77777777" w:rsidR="00ED1EEE" w:rsidRPr="007E7825" w:rsidRDefault="009C3893">
      <w:pPr>
        <w:ind w:left="840" w:right="107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Cl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 Av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ve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qu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 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 xml:space="preserve">he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7E7825">
        <w:rPr>
          <w:rFonts w:asciiTheme="minorHAnsi" w:hAnsiTheme="minorHAnsi" w:cstheme="minorHAnsi"/>
          <w:sz w:val="22"/>
          <w:szCs w:val="22"/>
        </w:rPr>
        <w:t>st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7E7825">
        <w:rPr>
          <w:rFonts w:asciiTheme="minorHAnsi" w:hAnsiTheme="minorHAnsi" w:cstheme="minorHAnsi"/>
          <w:sz w:val="22"/>
          <w:szCs w:val="22"/>
        </w:rPr>
        <w:t>”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Ad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onsum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30,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un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 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ook,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ovo,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UT:</w:t>
      </w:r>
      <w:r w:rsidRPr="007E782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Asso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pp.</w:t>
      </w:r>
    </w:p>
    <w:p w14:paraId="3E54ED49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373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374.</w:t>
      </w:r>
    </w:p>
    <w:p w14:paraId="5B1FF09F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35EDB33" w14:textId="77777777" w:rsidR="00ED1EEE" w:rsidRPr="007E7825" w:rsidRDefault="009C3893">
      <w:pPr>
        <w:ind w:left="840" w:right="328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01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Go:</w:t>
      </w:r>
      <w:r w:rsidRPr="007E782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The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 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sposs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s,”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Ad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7E7825">
        <w:rPr>
          <w:rFonts w:asciiTheme="minorHAnsi" w:hAnsiTheme="minorHAnsi" w:cstheme="minorHAnsi"/>
          <w:i/>
          <w:sz w:val="22"/>
          <w:szCs w:val="22"/>
        </w:rPr>
        <w:t>an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onsum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, 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28,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ovo,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UT:</w:t>
      </w:r>
      <w:r w:rsidRPr="007E782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Asso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 xml:space="preserve">or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pp. 425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430.</w:t>
      </w:r>
    </w:p>
    <w:p w14:paraId="190C32C2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4040071" w14:textId="77777777" w:rsidR="00ED1EEE" w:rsidRPr="007E7825" w:rsidRDefault="009C3893">
      <w:pPr>
        <w:ind w:left="840" w:right="406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Gop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shn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2000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 xml:space="preserve">An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du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l An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 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ndus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hows,”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Pro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d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ngs</w:t>
      </w:r>
      <w:r w:rsidRPr="007E782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he 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i/>
          <w:sz w:val="22"/>
          <w:szCs w:val="22"/>
        </w:rPr>
        <w:t>,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A:</w:t>
      </w:r>
      <w:r w:rsidRPr="007E782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The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hool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z w:val="22"/>
          <w:szCs w:val="22"/>
        </w:rPr>
        <w:t>us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ss,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p.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140.</w:t>
      </w:r>
    </w:p>
    <w:p w14:paraId="289198DD" w14:textId="77777777" w:rsidR="00ED1EEE" w:rsidRPr="007E7825" w:rsidRDefault="00ED1EE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4A21765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z w:val="22"/>
          <w:szCs w:val="22"/>
        </w:rPr>
        <w:t>No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b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z w:val="22"/>
          <w:szCs w:val="22"/>
        </w:rPr>
        <w:t>d</w:t>
      </w:r>
      <w:r w:rsidRPr="007E782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b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z w:val="22"/>
          <w:szCs w:val="22"/>
        </w:rPr>
        <w:t>s</w:t>
      </w:r>
    </w:p>
    <w:p w14:paraId="096877FA" w14:textId="77777777" w:rsidR="00ED1EEE" w:rsidRPr="007E7825" w:rsidRDefault="009C3893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Gop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shn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1999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</w:p>
    <w:p w14:paraId="07CF7615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ndus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de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hows:</w:t>
      </w:r>
      <w:r w:rsidRPr="007E78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sp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.”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1999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</w:p>
    <w:p w14:paraId="3CF1C950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z w:val="22"/>
          <w:szCs w:val="22"/>
        </w:rPr>
        <w:t>dw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st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E7825">
        <w:rPr>
          <w:rFonts w:asciiTheme="minorHAnsi" w:hAnsiTheme="minorHAnsi" w:cstheme="minorHAnsi"/>
          <w:sz w:val="22"/>
          <w:szCs w:val="22"/>
        </w:rPr>
        <w:t>nn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E7825">
        <w:rPr>
          <w:rFonts w:asciiTheme="minorHAnsi" w:hAnsiTheme="minorHAnsi" w:cstheme="minorHAnsi"/>
          <w:sz w:val="22"/>
          <w:szCs w:val="22"/>
        </w:rPr>
        <w:t>po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N:</w:t>
      </w:r>
      <w:r w:rsidRPr="007E782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hool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</w:p>
    <w:p w14:paraId="22C4D90E" w14:textId="77777777" w:rsidR="00ED1EEE" w:rsidRPr="007E7825" w:rsidRDefault="00ED1EEE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4C7C380" w14:textId="77777777" w:rsidR="00ED1EEE" w:rsidRPr="007E7825" w:rsidRDefault="009C3893">
      <w:pPr>
        <w:spacing w:line="260" w:lineRule="exact"/>
        <w:ind w:left="840" w:right="142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1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7E7825">
        <w:rPr>
          <w:rFonts w:asciiTheme="minorHAnsi" w:hAnsiTheme="minorHAnsi" w:cstheme="minorHAnsi"/>
          <w:sz w:val="22"/>
          <w:szCs w:val="22"/>
        </w:rPr>
        <w:t>98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;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 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 xml:space="preserve">: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 xml:space="preserve">t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pe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odu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,”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Pro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cee</w:t>
      </w:r>
      <w:r w:rsidRPr="007E7825">
        <w:rPr>
          <w:rFonts w:asciiTheme="minorHAnsi" w:hAnsiTheme="minorHAnsi" w:cstheme="minorHAnsi"/>
          <w:i/>
          <w:sz w:val="22"/>
          <w:szCs w:val="22"/>
        </w:rPr>
        <w:t>d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ngs</w:t>
      </w:r>
      <w:r w:rsidRPr="007E7825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he</w:t>
      </w:r>
      <w:r w:rsidRPr="007E782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7</w:t>
      </w:r>
      <w:r w:rsidRPr="007E7825">
        <w:rPr>
          <w:rFonts w:asciiTheme="minorHAnsi" w:hAnsiTheme="minorHAnsi" w:cstheme="minorHAnsi"/>
          <w:i/>
          <w:spacing w:val="1"/>
          <w:position w:val="1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position w:val="11"/>
          <w:sz w:val="22"/>
          <w:szCs w:val="22"/>
        </w:rPr>
        <w:t>h</w:t>
      </w:r>
      <w:r w:rsidRPr="007E7825">
        <w:rPr>
          <w:rFonts w:asciiTheme="minorHAnsi" w:hAnsiTheme="minorHAnsi" w:cstheme="minorHAnsi"/>
          <w:i/>
          <w:spacing w:val="20"/>
          <w:position w:val="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Annual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bras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5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Do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oral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7E7825">
        <w:rPr>
          <w:rFonts w:asciiTheme="minorHAnsi" w:hAnsiTheme="minorHAnsi" w:cstheme="minorHAnsi"/>
          <w:i/>
          <w:sz w:val="22"/>
          <w:szCs w:val="22"/>
        </w:rPr>
        <w:t>pos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um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n,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NE:</w:t>
      </w:r>
      <w:r w:rsidRPr="007E782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 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sk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41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 xml:space="preserve">65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 xml:space="preserve">d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7E7825">
        <w:rPr>
          <w:rFonts w:asciiTheme="minorHAnsi" w:hAnsiTheme="minorHAnsi" w:cstheme="minorHAnsi"/>
          <w:sz w:val="22"/>
          <w:szCs w:val="22"/>
        </w:rPr>
        <w:t>ve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</w:p>
    <w:p w14:paraId="2EA40867" w14:textId="77777777" w:rsidR="00ED1EEE" w:rsidRPr="007E7825" w:rsidRDefault="00ED1EE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5E3177B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z w:val="22"/>
          <w:szCs w:val="22"/>
        </w:rPr>
        <w:t>v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7E7825">
        <w:rPr>
          <w:rFonts w:asciiTheme="minorHAnsi" w:hAnsiTheme="minorHAnsi" w:cstheme="minorHAnsi"/>
          <w:b/>
          <w:sz w:val="22"/>
          <w:szCs w:val="22"/>
        </w:rPr>
        <w:t>d</w:t>
      </w:r>
      <w:r w:rsidRPr="007E782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E7825">
        <w:rPr>
          <w:rFonts w:asciiTheme="minorHAnsi" w:hAnsiTheme="minorHAnsi" w:cstheme="minorHAnsi"/>
          <w:b/>
          <w:sz w:val="22"/>
          <w:szCs w:val="22"/>
        </w:rPr>
        <w:t>ook</w:t>
      </w:r>
      <w:r w:rsidRPr="007E782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7E7825">
        <w:rPr>
          <w:rFonts w:asciiTheme="minorHAnsi" w:hAnsiTheme="minorHAnsi" w:cstheme="minorHAnsi"/>
          <w:b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Edi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z w:val="22"/>
          <w:szCs w:val="22"/>
        </w:rPr>
        <w:t>or</w:t>
      </w:r>
      <w:r w:rsidRPr="007E782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E7825">
        <w:rPr>
          <w:rFonts w:asciiTheme="minorHAnsi" w:hAnsiTheme="minorHAnsi" w:cstheme="minorHAnsi"/>
          <w:b/>
          <w:sz w:val="22"/>
          <w:szCs w:val="22"/>
        </w:rPr>
        <w:t>)</w:t>
      </w:r>
    </w:p>
    <w:p w14:paraId="5408AF23" w14:textId="77777777" w:rsidR="00ED1EEE" w:rsidRPr="007E7825" w:rsidRDefault="00ED1EE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C33A94E" w14:textId="77777777" w:rsidR="00ED1EEE" w:rsidRPr="007E7825" w:rsidRDefault="009C3893">
      <w:pPr>
        <w:ind w:left="120" w:right="522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ss,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sz w:val="22"/>
          <w:szCs w:val="22"/>
        </w:rPr>
        <w:t xml:space="preserve">h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,</w:t>
      </w:r>
      <w:r w:rsidRPr="007E7825">
        <w:rPr>
          <w:rFonts w:asciiTheme="minorHAnsi" w:hAnsiTheme="minorHAnsi" w:cstheme="minorHAnsi"/>
          <w:sz w:val="22"/>
          <w:szCs w:val="22"/>
        </w:rPr>
        <w:t>”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L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  <w:u w:val="single" w:color="000000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  <w:u w:val="single" w:color="000000"/>
        </w:rPr>
        <w:t>sur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  <w:u w:val="single" w:color="000000"/>
        </w:rPr>
        <w:t>,</w:t>
      </w:r>
      <w:r w:rsidRPr="007E7825">
        <w:rPr>
          <w:rFonts w:asciiTheme="minorHAnsi" w:hAnsiTheme="minorHAnsi" w:cstheme="minorHAnsi"/>
          <w:i/>
          <w:spacing w:val="-3"/>
          <w:sz w:val="22"/>
          <w:szCs w:val="22"/>
          <w:u w:val="single" w:color="000000"/>
        </w:rPr>
        <w:t xml:space="preserve"> W</w:t>
      </w:r>
      <w:r w:rsidRPr="007E7825">
        <w:rPr>
          <w:rFonts w:asciiTheme="minorHAnsi" w:hAnsiTheme="minorHAnsi" w:cstheme="minorHAnsi"/>
          <w:i/>
          <w:sz w:val="22"/>
          <w:szCs w:val="22"/>
          <w:u w:val="single" w:color="000000"/>
        </w:rPr>
        <w:t>om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  <w:u w:val="single" w:color="000000"/>
        </w:rPr>
        <w:t>n,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  <w:u w:val="single" w:color="000000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  <w:u w:val="single" w:color="000000"/>
        </w:rPr>
        <w:t>and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  <w:u w:val="single" w:color="000000"/>
        </w:rPr>
        <w:t>G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  <w:u w:val="single" w:color="000000"/>
        </w:rPr>
        <w:t>nd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  <w:u w:val="single" w:color="000000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  <w:u w:val="single" w:color="000000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.,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son,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K.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A.,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w,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&amp;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Eds.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A: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ub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z w:val="22"/>
          <w:szCs w:val="22"/>
        </w:rPr>
        <w:t>sh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</w:p>
    <w:p w14:paraId="14F2FC24" w14:textId="77777777" w:rsidR="00ED1EEE" w:rsidRPr="007E7825" w:rsidRDefault="00ED1EEE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8BFACA5" w14:textId="77777777" w:rsidR="00ED1EEE" w:rsidRPr="007E7825" w:rsidRDefault="00ED1E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4F1F4A" w14:textId="77777777" w:rsidR="00ED1EEE" w:rsidRPr="007E7825" w:rsidRDefault="00ED1E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704290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7E7825">
        <w:rPr>
          <w:rFonts w:asciiTheme="minorHAnsi" w:hAnsiTheme="minorHAnsi" w:cstheme="minorHAnsi"/>
          <w:b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z w:val="22"/>
          <w:szCs w:val="22"/>
        </w:rPr>
        <w:t>m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spacing w:val="4"/>
          <w:sz w:val="22"/>
          <w:szCs w:val="22"/>
        </w:rPr>
        <w:t>u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bli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E7825">
        <w:rPr>
          <w:rFonts w:asciiTheme="minorHAnsi" w:hAnsiTheme="minorHAnsi" w:cstheme="minorHAnsi"/>
          <w:b/>
          <w:sz w:val="22"/>
          <w:szCs w:val="22"/>
        </w:rPr>
        <w:t>ook</w:t>
      </w:r>
      <w:r w:rsidRPr="007E782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7E7825">
        <w:rPr>
          <w:rFonts w:asciiTheme="minorHAnsi" w:hAnsiTheme="minorHAnsi" w:cstheme="minorHAnsi"/>
          <w:b/>
          <w:sz w:val="22"/>
          <w:szCs w:val="22"/>
        </w:rPr>
        <w:t>s</w:t>
      </w:r>
    </w:p>
    <w:p w14:paraId="27B63859" w14:textId="77777777" w:rsidR="00ED1EEE" w:rsidRPr="007E7825" w:rsidRDefault="00ED1EE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49C845B" w14:textId="77777777" w:rsidR="00ED1EEE" w:rsidRPr="007E7825" w:rsidRDefault="009C3893">
      <w:pPr>
        <w:ind w:left="840" w:right="160"/>
        <w:rPr>
          <w:rFonts w:asciiTheme="minorHAnsi" w:hAnsiTheme="minorHAnsi" w:cstheme="minorHAnsi"/>
          <w:sz w:val="22"/>
          <w:szCs w:val="22"/>
        </w:rPr>
        <w:sectPr w:rsidR="00ED1EEE" w:rsidRPr="007E7825">
          <w:pgSz w:w="12240" w:h="15840"/>
          <w:pgMar w:top="1380" w:right="1700" w:bottom="280" w:left="1680" w:header="0" w:footer="765" w:gutter="0"/>
          <w:cols w:space="720"/>
        </w:sectPr>
      </w:pPr>
      <w:r w:rsidRPr="007E7825">
        <w:rPr>
          <w:rFonts w:asciiTheme="minorHAnsi" w:hAnsiTheme="minorHAnsi" w:cstheme="minorHAnsi"/>
          <w:sz w:val="22"/>
          <w:szCs w:val="22"/>
        </w:rPr>
        <w:t>Hopk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ns,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oph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ood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2009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 xml:space="preserve">,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App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os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</w:p>
    <w:p w14:paraId="538E4F41" w14:textId="77777777" w:rsidR="00ED1EEE" w:rsidRPr="007E7825" w:rsidRDefault="009C3893">
      <w:pPr>
        <w:spacing w:before="76"/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lastRenderedPageBreak/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ns,”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7E7825">
        <w:rPr>
          <w:rFonts w:asciiTheme="minorHAnsi" w:hAnsiTheme="minorHAnsi" w:cstheme="minorHAnsi"/>
          <w:sz w:val="22"/>
          <w:szCs w:val="22"/>
          <w:u w:val="single" w:color="000000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E7825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  <w:u w:val="single" w:color="000000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Be</w:t>
      </w:r>
      <w:r w:rsidRPr="007E7825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E7825">
        <w:rPr>
          <w:rFonts w:asciiTheme="minorHAnsi" w:hAnsiTheme="minorHAnsi" w:cstheme="minorHAnsi"/>
          <w:sz w:val="22"/>
          <w:szCs w:val="22"/>
          <w:u w:val="single" w:color="000000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10</w:t>
      </w:r>
      <w:r w:rsidRPr="007E7825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7E7825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8"/>
          <w:position w:val="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d.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Up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</w:p>
    <w:p w14:paraId="1583534C" w14:textId="77777777" w:rsidR="00ED1EEE" w:rsidRPr="007E7825" w:rsidRDefault="009C3893">
      <w:pPr>
        <w:ind w:left="796" w:right="4839"/>
        <w:jc w:val="center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dd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6A1F468D" w14:textId="77777777" w:rsidR="00ED1EEE" w:rsidRPr="007E7825" w:rsidRDefault="00ED1EEE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CE2750D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z w:val="22"/>
          <w:szCs w:val="22"/>
        </w:rPr>
        <w:t>f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z w:val="22"/>
          <w:szCs w:val="22"/>
        </w:rPr>
        <w:t>l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ga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>z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7E7825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E7825">
        <w:rPr>
          <w:rFonts w:asciiTheme="minorHAnsi" w:hAnsiTheme="minorHAnsi" w:cstheme="minorHAnsi"/>
          <w:b/>
          <w:sz w:val="22"/>
          <w:szCs w:val="22"/>
        </w:rPr>
        <w:t>ber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sz w:val="22"/>
          <w:szCs w:val="22"/>
        </w:rPr>
        <w:t>s</w:t>
      </w:r>
    </w:p>
    <w:p w14:paraId="26B147CB" w14:textId="77777777" w:rsidR="00ED1EEE" w:rsidRPr="007E7825" w:rsidRDefault="00ED1EEE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A1C08F0" w14:textId="77777777" w:rsidR="00ED1EEE" w:rsidRPr="007E7825" w:rsidRDefault="00ED1E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8FE95C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MS</w:t>
      </w:r>
      <w:r w:rsidRPr="007E7825">
        <w:rPr>
          <w:rFonts w:asciiTheme="minorHAnsi" w:hAnsiTheme="minorHAnsi" w:cstheme="minorHAnsi"/>
          <w:sz w:val="22"/>
          <w:szCs w:val="22"/>
        </w:rPr>
        <w:t>)</w:t>
      </w:r>
    </w:p>
    <w:p w14:paraId="4BF81FCD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Asso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7E7825">
        <w:rPr>
          <w:rFonts w:asciiTheme="minorHAnsi" w:hAnsiTheme="minorHAnsi" w:cstheme="minorHAnsi"/>
          <w:sz w:val="22"/>
          <w:szCs w:val="22"/>
        </w:rPr>
        <w:t>)</w:t>
      </w:r>
    </w:p>
    <w:p w14:paraId="08E8C9DA" w14:textId="77777777" w:rsidR="00ED1EEE" w:rsidRPr="007E7825" w:rsidRDefault="009C3893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Asso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A)</w:t>
      </w:r>
    </w:p>
    <w:p w14:paraId="65946385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A)</w:t>
      </w:r>
    </w:p>
    <w:p w14:paraId="08BACF6B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Asso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A)</w:t>
      </w:r>
    </w:p>
    <w:p w14:paraId="01B3F725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SCP</w:t>
      </w:r>
      <w:r w:rsidRPr="007E7825">
        <w:rPr>
          <w:rFonts w:asciiTheme="minorHAnsi" w:hAnsiTheme="minorHAnsi" w:cstheme="minorHAnsi"/>
          <w:sz w:val="22"/>
          <w:szCs w:val="22"/>
        </w:rPr>
        <w:t>)</w:t>
      </w:r>
    </w:p>
    <w:p w14:paraId="701CED8D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E7825">
        <w:rPr>
          <w:rFonts w:asciiTheme="minorHAnsi" w:hAnsiTheme="minorHAnsi" w:cstheme="minorHAnsi"/>
          <w:sz w:val="22"/>
          <w:szCs w:val="22"/>
        </w:rPr>
        <w:t>)</w:t>
      </w:r>
    </w:p>
    <w:p w14:paraId="20D23363" w14:textId="77777777" w:rsidR="00ED1EEE" w:rsidRPr="007E7825" w:rsidRDefault="00ED1EEE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B0A1C6E" w14:textId="77777777" w:rsidR="00ED1EEE" w:rsidRPr="007E7825" w:rsidRDefault="00ED1E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F17C09" w14:textId="77777777" w:rsidR="00ED1EEE" w:rsidRPr="007E7825" w:rsidRDefault="00ED1E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30111B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z w:val="22"/>
          <w:szCs w:val="22"/>
        </w:rPr>
        <w:t>ss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z w:val="22"/>
          <w:szCs w:val="22"/>
        </w:rPr>
        <w:t>al</w:t>
      </w:r>
      <w:r w:rsidRPr="007E782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b/>
          <w:sz w:val="22"/>
          <w:szCs w:val="22"/>
        </w:rPr>
        <w:t>v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Ac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>v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z w:val="22"/>
          <w:szCs w:val="22"/>
        </w:rPr>
        <w:t>s</w:t>
      </w:r>
    </w:p>
    <w:p w14:paraId="430CF640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34FCCFD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E7825">
        <w:rPr>
          <w:rFonts w:asciiTheme="minorHAnsi" w:hAnsiTheme="minorHAnsi" w:cstheme="minorHAnsi"/>
          <w:b/>
          <w:sz w:val="22"/>
          <w:szCs w:val="22"/>
        </w:rPr>
        <w:t>oa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7E7825">
        <w:rPr>
          <w:rFonts w:asciiTheme="minorHAnsi" w:hAnsiTheme="minorHAnsi" w:cstheme="minorHAnsi"/>
          <w:b/>
          <w:sz w:val="22"/>
          <w:szCs w:val="22"/>
        </w:rPr>
        <w:t>s:</w:t>
      </w:r>
    </w:p>
    <w:p w14:paraId="0777FAA7" w14:textId="77777777" w:rsidR="00ED1EEE" w:rsidRPr="007E7825" w:rsidRDefault="009C3893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Ed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–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i/>
          <w:sz w:val="22"/>
          <w:szCs w:val="22"/>
        </w:rPr>
        <w:t>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Bus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ss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2007-</w:t>
      </w:r>
    </w:p>
    <w:p w14:paraId="20D78BFF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)</w:t>
      </w:r>
    </w:p>
    <w:p w14:paraId="08227960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2008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2013</w:t>
      </w:r>
    </w:p>
    <w:p w14:paraId="2D971325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The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2008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2010.</w:t>
      </w:r>
    </w:p>
    <w:p w14:paraId="17C63FEC" w14:textId="77777777" w:rsidR="00ED1EEE" w:rsidRPr="007E7825" w:rsidRDefault="00ED1EE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B8EED2B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z w:val="22"/>
          <w:szCs w:val="22"/>
        </w:rPr>
        <w:t>Co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Edi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z w:val="22"/>
          <w:szCs w:val="22"/>
        </w:rPr>
        <w:t>:</w:t>
      </w:r>
    </w:p>
    <w:p w14:paraId="252D5973" w14:textId="77777777" w:rsidR="00ED1EEE" w:rsidRPr="007E7825" w:rsidRDefault="00ED1EE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7CD478C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Bus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ss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 xml:space="preserve">l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ssue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,”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Vo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67,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2014.</w:t>
      </w:r>
    </w:p>
    <w:p w14:paraId="793EBD97" w14:textId="77777777" w:rsidR="00ED1EEE" w:rsidRPr="007E7825" w:rsidRDefault="00ED1EEE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6FC5418" w14:textId="77777777" w:rsidR="00ED1EEE" w:rsidRPr="007E7825" w:rsidRDefault="00ED1E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3321DE" w14:textId="77777777" w:rsidR="00ED1EEE" w:rsidRPr="007E7825" w:rsidRDefault="00ED1E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A712F2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z w:val="22"/>
          <w:szCs w:val="22"/>
        </w:rPr>
        <w:t>v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b/>
          <w:sz w:val="22"/>
          <w:szCs w:val="22"/>
        </w:rPr>
        <w:t>:</w:t>
      </w:r>
    </w:p>
    <w:p w14:paraId="298EAAD4" w14:textId="77777777" w:rsidR="00ED1EEE" w:rsidRPr="007E7825" w:rsidRDefault="00ED1EE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13C437B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J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(a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c)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Pub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i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p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on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Quar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7E7825">
        <w:rPr>
          <w:rFonts w:asciiTheme="minorHAnsi" w:hAnsiTheme="minorHAnsi" w:cstheme="minorHAnsi"/>
          <w:i/>
          <w:sz w:val="22"/>
          <w:szCs w:val="22"/>
        </w:rPr>
        <w:t>,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ra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E7825">
        <w:rPr>
          <w:rFonts w:asciiTheme="minorHAnsi" w:hAnsiTheme="minorHAnsi" w:cstheme="minorHAnsi"/>
          <w:i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Ma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ng,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</w:p>
    <w:p w14:paraId="5FF5B5ED" w14:textId="77777777" w:rsidR="00ED1EEE" w:rsidRPr="007E7825" w:rsidRDefault="009C3893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tt</w:t>
      </w:r>
      <w:r w:rsidRPr="007E782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rs,</w:t>
      </w:r>
      <w:r w:rsidRPr="007E7825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he</w:t>
      </w:r>
      <w:r w:rsidRPr="007E7825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of R</w:t>
      </w:r>
      <w:r w:rsidRPr="007E782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ili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ng</w:t>
      </w:r>
      <w:r w:rsidRPr="007E7825">
        <w:rPr>
          <w:rFonts w:asciiTheme="minorHAnsi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and</w:t>
      </w:r>
      <w:r w:rsidRPr="007E7825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onsum</w:t>
      </w:r>
      <w:r w:rsidRPr="007E782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9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7E7825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</w:p>
    <w:p w14:paraId="705122AE" w14:textId="77777777" w:rsidR="00ED1EEE" w:rsidRPr="007E7825" w:rsidRDefault="009C3893">
      <w:pPr>
        <w:spacing w:before="8" w:line="260" w:lineRule="exact"/>
        <w:ind w:left="120" w:right="138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book,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Eng</w:t>
      </w:r>
      <w:r w:rsidRPr="007E7825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sh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4</w:t>
      </w:r>
      <w:r w:rsidRPr="007E7825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7E7825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z w:val="22"/>
          <w:szCs w:val="22"/>
        </w:rPr>
        <w:t>on,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 xml:space="preserve">2014.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book,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7E7825">
        <w:rPr>
          <w:rFonts w:asciiTheme="minorHAnsi" w:hAnsiTheme="minorHAnsi" w:cstheme="minorHAnsi"/>
          <w:i/>
          <w:sz w:val="22"/>
          <w:szCs w:val="22"/>
        </w:rPr>
        <w:t>ra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i/>
          <w:sz w:val="22"/>
          <w:szCs w:val="22"/>
        </w:rPr>
        <w:t>,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Hunt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ub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z w:val="22"/>
          <w:szCs w:val="22"/>
        </w:rPr>
        <w:t>sh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2010-</w:t>
      </w:r>
    </w:p>
    <w:p w14:paraId="73AC6864" w14:textId="77777777" w:rsidR="00ED1EEE" w:rsidRPr="007E7825" w:rsidRDefault="009C3893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2011.</w:t>
      </w:r>
    </w:p>
    <w:p w14:paraId="382DB5D8" w14:textId="77777777" w:rsidR="00ED1EEE" w:rsidRPr="007E7825" w:rsidRDefault="009C3893">
      <w:pPr>
        <w:spacing w:before="3" w:line="260" w:lineRule="exact"/>
        <w:ind w:left="120" w:right="1081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9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 xml:space="preserve">ss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Eng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i/>
          <w:sz w:val="22"/>
          <w:szCs w:val="22"/>
        </w:rPr>
        <w:t>sh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3</w:t>
      </w:r>
      <w:r w:rsidRPr="007E7825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7E7825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n,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ss,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 xml:space="preserve">9.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The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E7825">
        <w:rPr>
          <w:rFonts w:asciiTheme="minorHAnsi" w:hAnsiTheme="minorHAnsi" w:cstheme="minorHAnsi"/>
          <w:sz w:val="22"/>
          <w:szCs w:val="22"/>
        </w:rPr>
        <w:t>ook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z w:val="22"/>
          <w:szCs w:val="22"/>
        </w:rPr>
        <w:t>hno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&amp;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ons,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2008</w:t>
      </w:r>
    </w:p>
    <w:p w14:paraId="4CA60080" w14:textId="77777777" w:rsidR="00ED1EEE" w:rsidRPr="007E7825" w:rsidRDefault="009C3893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2008</w:t>
      </w:r>
    </w:p>
    <w:p w14:paraId="176E10F5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8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ss,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2008</w:t>
      </w:r>
    </w:p>
    <w:p w14:paraId="748D5467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book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op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Da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on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E7825">
        <w:rPr>
          <w:rFonts w:asciiTheme="minorHAnsi" w:hAnsiTheme="minorHAnsi" w:cstheme="minorHAnsi"/>
          <w:i/>
          <w:sz w:val="22"/>
          <w:szCs w:val="22"/>
        </w:rPr>
        <w:t>or</w:t>
      </w:r>
      <w:r w:rsidRPr="007E782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he</w:t>
      </w:r>
      <w:r w:rsidRPr="007E782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ha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oral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and</w:t>
      </w:r>
    </w:p>
    <w:p w14:paraId="6CEBE59B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i/>
          <w:sz w:val="22"/>
          <w:szCs w:val="22"/>
        </w:rPr>
        <w:t>So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al</w:t>
      </w:r>
      <w:r w:rsidRPr="007E782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&amp;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ons,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2007</w:t>
      </w:r>
    </w:p>
    <w:p w14:paraId="30D4649E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2007</w:t>
      </w:r>
    </w:p>
    <w:p w14:paraId="5F24DE3C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2006</w:t>
      </w:r>
    </w:p>
    <w:p w14:paraId="246E7FA9" w14:textId="77777777" w:rsidR="00ED1EEE" w:rsidRPr="007E7825" w:rsidRDefault="009C3893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Annu</w:t>
      </w:r>
      <w:r w:rsidRPr="007E782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position w:val="-1"/>
          <w:sz w:val="22"/>
          <w:szCs w:val="22"/>
        </w:rPr>
        <w:t>earc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position w:val="-1"/>
          <w:sz w:val="22"/>
          <w:szCs w:val="22"/>
        </w:rPr>
        <w:t>fere</w:t>
      </w:r>
      <w:r w:rsidRPr="007E7825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2003,</w:t>
      </w:r>
      <w:r w:rsidRPr="007E782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2005,</w:t>
      </w:r>
      <w:r w:rsidRPr="007E782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20</w:t>
      </w:r>
      <w:r w:rsidRPr="007E7825">
        <w:rPr>
          <w:rFonts w:asciiTheme="minorHAnsi" w:hAnsiTheme="minorHAnsi" w:cstheme="minorHAnsi"/>
          <w:spacing w:val="3"/>
          <w:position w:val="-1"/>
          <w:sz w:val="22"/>
          <w:szCs w:val="22"/>
        </w:rPr>
        <w:t>0</w:t>
      </w:r>
      <w:r w:rsidRPr="007E7825">
        <w:rPr>
          <w:rFonts w:asciiTheme="minorHAnsi" w:hAnsiTheme="minorHAnsi" w:cstheme="minorHAnsi"/>
          <w:position w:val="-1"/>
          <w:sz w:val="22"/>
          <w:szCs w:val="22"/>
        </w:rPr>
        <w:t>6</w:t>
      </w:r>
    </w:p>
    <w:p w14:paraId="3E244465" w14:textId="77777777" w:rsidR="00ED1EEE" w:rsidRPr="007E7825" w:rsidRDefault="009C3893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12</w:t>
      </w:r>
      <w:r w:rsidRPr="007E7825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7E7825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Annu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ss,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2004</w:t>
      </w:r>
    </w:p>
    <w:p w14:paraId="1060B3E8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  <w:sectPr w:rsidR="00ED1EEE" w:rsidRPr="007E7825">
          <w:pgSz w:w="12240" w:h="15840"/>
          <w:pgMar w:top="1320" w:right="1700" w:bottom="280" w:left="1680" w:header="0" w:footer="765" w:gutter="0"/>
          <w:cols w:space="720"/>
        </w:sect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2004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</w:p>
    <w:p w14:paraId="68E27D42" w14:textId="77777777" w:rsidR="00ED1EEE" w:rsidRPr="007E7825" w:rsidRDefault="009C3893">
      <w:pPr>
        <w:spacing w:before="52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lastRenderedPageBreak/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2003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z w:val="22"/>
          <w:szCs w:val="22"/>
        </w:rPr>
        <w:t>ohn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A.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How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</w:p>
    <w:p w14:paraId="53EC2CBC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Funda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a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ub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ons,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3</w:t>
      </w:r>
    </w:p>
    <w:p w14:paraId="267D0762" w14:textId="77777777" w:rsidR="00ED1EEE" w:rsidRPr="007E7825" w:rsidRDefault="00ED1EEE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5910156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z w:val="22"/>
          <w:szCs w:val="22"/>
        </w:rPr>
        <w:t>Co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z w:val="22"/>
          <w:szCs w:val="22"/>
        </w:rPr>
        <w:t>ge</w:t>
      </w:r>
      <w:r w:rsidRPr="007E782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b/>
          <w:sz w:val="22"/>
          <w:szCs w:val="22"/>
        </w:rPr>
        <w:t>v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>v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E7825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z w:val="22"/>
          <w:szCs w:val="22"/>
        </w:rPr>
        <w:t>s:</w:t>
      </w:r>
    </w:p>
    <w:p w14:paraId="46ED05B3" w14:textId="77777777" w:rsidR="00ED1EEE" w:rsidRPr="007E7825" w:rsidRDefault="00ED1EEE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E008C7B" w14:textId="77777777" w:rsidR="00ED1EEE" w:rsidRPr="007E7825" w:rsidRDefault="00ED1E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1A061A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hool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2013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2014)</w:t>
      </w:r>
    </w:p>
    <w:p w14:paraId="6F68EEDB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2013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2014)</w:t>
      </w:r>
    </w:p>
    <w:p w14:paraId="27A0387A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nsh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201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7E7825">
        <w:rPr>
          <w:rFonts w:asciiTheme="minorHAnsi" w:hAnsiTheme="minorHAnsi" w:cstheme="minorHAnsi"/>
          <w:sz w:val="22"/>
          <w:szCs w:val="22"/>
        </w:rPr>
        <w:t>)</w:t>
      </w:r>
    </w:p>
    <w:p w14:paraId="48A36FF8" w14:textId="77777777" w:rsidR="00ED1EEE" w:rsidRPr="007E7825" w:rsidRDefault="009C3893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du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um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2014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)</w:t>
      </w:r>
    </w:p>
    <w:p w14:paraId="410B5A28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2013)</w:t>
      </w:r>
    </w:p>
    <w:p w14:paraId="6B8E7AEF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.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ni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7E7825">
        <w:rPr>
          <w:rFonts w:asciiTheme="minorHAnsi" w:hAnsiTheme="minorHAnsi" w:cstheme="minorHAnsi"/>
          <w:sz w:val="22"/>
          <w:szCs w:val="22"/>
        </w:rPr>
        <w:t>2012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2013)</w:t>
      </w:r>
    </w:p>
    <w:p w14:paraId="540F0AD3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hool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2009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2011</w:t>
      </w:r>
    </w:p>
    <w:p w14:paraId="601F1EFC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hool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2008</w:t>
      </w:r>
    </w:p>
    <w:p w14:paraId="24F49DB0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mmitt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2008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2009</w:t>
      </w:r>
    </w:p>
    <w:p w14:paraId="5752313E" w14:textId="77777777" w:rsidR="00ED1EEE" w:rsidRPr="007E7825" w:rsidRDefault="00ED1EEE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0737FC3B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7E7825">
        <w:rPr>
          <w:rFonts w:asciiTheme="minorHAnsi" w:hAnsiTheme="minorHAnsi" w:cstheme="minorHAnsi"/>
          <w:b/>
          <w:sz w:val="22"/>
          <w:szCs w:val="22"/>
        </w:rPr>
        <w:t>s</w:t>
      </w:r>
    </w:p>
    <w:p w14:paraId="09D41BB5" w14:textId="77777777" w:rsidR="00ED1EEE" w:rsidRPr="007E7825" w:rsidRDefault="00ED1EEE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2937B20B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hool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p,</w:t>
      </w:r>
    </w:p>
    <w:p w14:paraId="58B607D1" w14:textId="77777777" w:rsidR="00ED1EEE" w:rsidRPr="007E7825" w:rsidRDefault="009C3893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2011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2013.</w:t>
      </w:r>
    </w:p>
    <w:p w14:paraId="5A56C320" w14:textId="77777777" w:rsidR="00ED1EEE" w:rsidRPr="007E7825" w:rsidRDefault="009C3893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2010,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7E7825">
        <w:rPr>
          <w:rFonts w:asciiTheme="minorHAnsi" w:hAnsiTheme="minorHAnsi" w:cstheme="minorHAnsi"/>
          <w:sz w:val="22"/>
          <w:szCs w:val="22"/>
        </w:rPr>
        <w:t>un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sh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</w:p>
    <w:p w14:paraId="4D889989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2009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7E7825">
        <w:rPr>
          <w:rFonts w:asciiTheme="minorHAnsi" w:hAnsiTheme="minorHAnsi" w:cstheme="minorHAnsi"/>
          <w:i/>
          <w:sz w:val="22"/>
          <w:szCs w:val="22"/>
        </w:rPr>
        <w:t>us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i/>
          <w:sz w:val="22"/>
          <w:szCs w:val="22"/>
        </w:rPr>
        <w:t>n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ss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s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</w:p>
    <w:p w14:paraId="0C7700BA" w14:textId="77777777" w:rsidR="00ED1EEE" w:rsidRPr="007E7825" w:rsidRDefault="009C3893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</w:p>
    <w:p w14:paraId="4C639EE2" w14:textId="77777777" w:rsidR="00ED1EEE" w:rsidRPr="007E7825" w:rsidRDefault="009C3893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hool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s’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2008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E7825">
        <w:rPr>
          <w:rFonts w:asciiTheme="minorHAnsi" w:hAnsiTheme="minorHAnsi" w:cstheme="minorHAnsi"/>
          <w:sz w:val="22"/>
          <w:szCs w:val="22"/>
        </w:rPr>
        <w:t>10</w:t>
      </w:r>
    </w:p>
    <w:p w14:paraId="24D3309A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2008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7E7825">
        <w:rPr>
          <w:rFonts w:asciiTheme="minorHAnsi" w:hAnsiTheme="minorHAnsi" w:cstheme="minorHAnsi"/>
          <w:sz w:val="22"/>
          <w:szCs w:val="22"/>
        </w:rPr>
        <w:t>st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Aw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2007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z w:val="22"/>
          <w:szCs w:val="22"/>
        </w:rPr>
        <w:t>om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</w:p>
    <w:p w14:paraId="54FC3805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of 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7E7825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i/>
          <w:sz w:val="22"/>
          <w:szCs w:val="22"/>
        </w:rPr>
        <w:t>h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ory</w:t>
      </w:r>
      <w:r w:rsidRPr="007E7825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and</w:t>
      </w:r>
      <w:r w:rsidRPr="007E7825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Pra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e</w:t>
      </w:r>
    </w:p>
    <w:p w14:paraId="6AFDFADF" w14:textId="77777777" w:rsidR="00ED1EEE" w:rsidRPr="007E7825" w:rsidRDefault="009C3893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2007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wo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z w:val="22"/>
          <w:szCs w:val="22"/>
        </w:rPr>
        <w:t>om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Ed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</w:p>
    <w:p w14:paraId="2C8E1BCC" w14:textId="77777777" w:rsidR="00ED1EEE" w:rsidRPr="007E7825" w:rsidRDefault="009C3893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he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E7825">
        <w:rPr>
          <w:rFonts w:asciiTheme="minorHAnsi" w:hAnsiTheme="minorHAnsi" w:cstheme="minorHAnsi"/>
          <w:i/>
          <w:sz w:val="22"/>
          <w:szCs w:val="22"/>
        </w:rPr>
        <w:t>ournal</w:t>
      </w:r>
      <w:r w:rsidRPr="007E78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i/>
          <w:sz w:val="22"/>
          <w:szCs w:val="22"/>
        </w:rPr>
        <w:t>onsum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i/>
          <w:sz w:val="22"/>
          <w:szCs w:val="22"/>
        </w:rPr>
        <w:t>r</w:t>
      </w:r>
      <w:r w:rsidRPr="007E7825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Mar</w:t>
      </w:r>
      <w:r w:rsidRPr="007E7825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7E782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i/>
          <w:sz w:val="22"/>
          <w:szCs w:val="22"/>
        </w:rPr>
        <w:t>ng,</w:t>
      </w:r>
      <w:r w:rsidRPr="007E782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i/>
          <w:sz w:val="22"/>
          <w:szCs w:val="22"/>
        </w:rPr>
        <w:t>2006</w:t>
      </w:r>
    </w:p>
    <w:p w14:paraId="62CD3268" w14:textId="77777777" w:rsidR="00ED1EEE" w:rsidRPr="007E7825" w:rsidRDefault="009C3893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du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ng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Ass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d,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2000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2001</w:t>
      </w:r>
    </w:p>
    <w:p w14:paraId="75139CB0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E7825">
        <w:rPr>
          <w:rFonts w:asciiTheme="minorHAnsi" w:hAnsiTheme="minorHAnsi" w:cstheme="minorHAnsi"/>
          <w:sz w:val="22"/>
          <w:szCs w:val="22"/>
        </w:rPr>
        <w:t>ow,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2000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um</w:t>
      </w:r>
    </w:p>
    <w:p w14:paraId="0C6F1522" w14:textId="77777777" w:rsidR="00ED1EEE" w:rsidRPr="007E7825" w:rsidRDefault="00ED1EEE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1C8A834F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z w:val="22"/>
          <w:szCs w:val="22"/>
        </w:rPr>
        <w:t xml:space="preserve">rch 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b/>
          <w:sz w:val="22"/>
          <w:szCs w:val="22"/>
        </w:rPr>
        <w:t>und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>ng</w:t>
      </w:r>
    </w:p>
    <w:p w14:paraId="08DC2BE5" w14:textId="77777777" w:rsidR="00ED1EEE" w:rsidRPr="007E7825" w:rsidRDefault="00ED1EEE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18C9A88" w14:textId="77777777" w:rsidR="00ED1EEE" w:rsidRPr="007E7825" w:rsidRDefault="009C3893">
      <w:pPr>
        <w:tabs>
          <w:tab w:val="left" w:pos="820"/>
        </w:tabs>
        <w:spacing w:line="260" w:lineRule="exact"/>
        <w:ind w:left="840" w:right="697" w:hanging="7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7E7825">
        <w:rPr>
          <w:rFonts w:asciiTheme="minorHAnsi" w:hAnsiTheme="minorHAnsi" w:cstheme="minorHAnsi"/>
          <w:sz w:val="22"/>
          <w:szCs w:val="22"/>
        </w:rPr>
        <w:tab/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oun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z w:val="22"/>
          <w:szCs w:val="22"/>
        </w:rPr>
        <w:t>om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The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2007, 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ount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$5,000.</w:t>
      </w:r>
    </w:p>
    <w:p w14:paraId="0A10F893" w14:textId="77777777" w:rsidR="00ED1EEE" w:rsidRPr="007E7825" w:rsidRDefault="009C3893">
      <w:pPr>
        <w:tabs>
          <w:tab w:val="left" w:pos="820"/>
        </w:tabs>
        <w:spacing w:before="16"/>
        <w:ind w:left="840" w:right="817" w:hanging="7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7E7825">
        <w:rPr>
          <w:rFonts w:asciiTheme="minorHAnsi" w:hAnsiTheme="minorHAnsi" w:cstheme="minorHAnsi"/>
          <w:sz w:val="22"/>
          <w:szCs w:val="22"/>
        </w:rPr>
        <w:tab/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oun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z w:val="22"/>
          <w:szCs w:val="22"/>
        </w:rPr>
        <w:t>om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hood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2008, 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ount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$250.</w:t>
      </w:r>
    </w:p>
    <w:p w14:paraId="481CD67A" w14:textId="77777777" w:rsidR="00ED1EEE" w:rsidRPr="007E7825" w:rsidRDefault="009C3893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oun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z w:val="22"/>
          <w:szCs w:val="22"/>
        </w:rPr>
        <w:t>om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2007.</w:t>
      </w:r>
      <w:r w:rsidRPr="007E782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ount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$2500.</w:t>
      </w:r>
    </w:p>
    <w:p w14:paraId="155CD8B5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oun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z w:val="22"/>
          <w:szCs w:val="22"/>
        </w:rPr>
        <w:t>om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2006.</w:t>
      </w:r>
      <w:r w:rsidRPr="007E782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ount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$2500.</w:t>
      </w:r>
    </w:p>
    <w:p w14:paraId="25F25366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oun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z w:val="22"/>
          <w:szCs w:val="22"/>
        </w:rPr>
        <w:t>om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2005.</w:t>
      </w:r>
      <w:r w:rsidRPr="007E782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ount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$2500.</w:t>
      </w:r>
    </w:p>
    <w:p w14:paraId="5C763A02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oun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z w:val="22"/>
          <w:szCs w:val="22"/>
        </w:rPr>
        <w:t>om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KA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OX,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2004.</w:t>
      </w:r>
      <w:r w:rsidRPr="007E782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ount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$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7E7825">
        <w:rPr>
          <w:rFonts w:asciiTheme="minorHAnsi" w:hAnsiTheme="minorHAnsi" w:cstheme="minorHAnsi"/>
          <w:sz w:val="22"/>
          <w:szCs w:val="22"/>
        </w:rPr>
        <w:t>50.</w:t>
      </w:r>
    </w:p>
    <w:p w14:paraId="3E9C4348" w14:textId="77777777" w:rsidR="00ED1EEE" w:rsidRPr="007E7825" w:rsidRDefault="009C3893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hoo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of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oss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u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2002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z w:val="22"/>
          <w:szCs w:val="22"/>
        </w:rPr>
        <w:t>2003.</w:t>
      </w:r>
      <w:r w:rsidRPr="007E7825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</w:p>
    <w:p w14:paraId="0BCDF1DC" w14:textId="77777777" w:rsidR="00ED1EEE" w:rsidRPr="007E7825" w:rsidRDefault="009C3893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$2500.</w:t>
      </w:r>
    </w:p>
    <w:p w14:paraId="76C42A15" w14:textId="77777777" w:rsidR="00ED1EEE" w:rsidRPr="007E7825" w:rsidRDefault="009C3893">
      <w:pPr>
        <w:spacing w:before="19"/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oun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z w:val="22"/>
          <w:szCs w:val="22"/>
        </w:rPr>
        <w:t>om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dson,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2002.</w:t>
      </w:r>
      <w:r w:rsidRPr="007E782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ount</w:t>
      </w:r>
    </w:p>
    <w:p w14:paraId="5E8F6B6D" w14:textId="77777777" w:rsidR="00ED1EEE" w:rsidRPr="007E7825" w:rsidRDefault="009C3893">
      <w:pPr>
        <w:ind w:left="840"/>
        <w:rPr>
          <w:rFonts w:asciiTheme="minorHAnsi" w:hAnsiTheme="minorHAnsi" w:cstheme="minorHAnsi"/>
          <w:sz w:val="22"/>
          <w:szCs w:val="22"/>
        </w:rPr>
        <w:sectPr w:rsidR="00ED1EEE" w:rsidRPr="007E7825">
          <w:pgSz w:w="12240" w:h="15840"/>
          <w:pgMar w:top="1380" w:right="1700" w:bottom="280" w:left="1680" w:header="0" w:footer="765" w:gutter="0"/>
          <w:cols w:space="720"/>
        </w:sectPr>
      </w:pPr>
      <w:r w:rsidRPr="007E7825">
        <w:rPr>
          <w:rFonts w:asciiTheme="minorHAnsi" w:hAnsiTheme="minorHAnsi" w:cstheme="minorHAnsi"/>
          <w:sz w:val="22"/>
          <w:szCs w:val="22"/>
        </w:rPr>
        <w:t>$2500.</w:t>
      </w:r>
    </w:p>
    <w:p w14:paraId="3F1921EB" w14:textId="77777777" w:rsidR="00ED1EEE" w:rsidRPr="007E7825" w:rsidRDefault="00ED1EEE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2370EBC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w w:val="131"/>
          <w:sz w:val="22"/>
          <w:szCs w:val="22"/>
        </w:rPr>
        <w:t xml:space="preserve">•      </w:t>
      </w:r>
      <w:r w:rsidRPr="007E7825">
        <w:rPr>
          <w:rFonts w:asciiTheme="minorHAnsi" w:hAnsiTheme="minorHAnsi" w:cstheme="minorHAnsi"/>
          <w:spacing w:val="60"/>
          <w:w w:val="13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And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son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z w:val="22"/>
          <w:szCs w:val="22"/>
        </w:rPr>
        <w:t>oun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don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7E7825">
        <w:rPr>
          <w:rFonts w:asciiTheme="minorHAnsi" w:hAnsiTheme="minorHAnsi" w:cstheme="minorHAnsi"/>
          <w:sz w:val="22"/>
          <w:szCs w:val="22"/>
        </w:rPr>
        <w:t>om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H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y</w:t>
      </w:r>
      <w:r w:rsidRPr="007E782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D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dson,</w:t>
      </w:r>
      <w:r w:rsidRPr="007E782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2003.</w:t>
      </w:r>
      <w:r w:rsidRPr="007E782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z w:val="22"/>
          <w:szCs w:val="22"/>
        </w:rPr>
        <w:t>ount</w:t>
      </w:r>
    </w:p>
    <w:p w14:paraId="553D1E62" w14:textId="77777777" w:rsidR="00ED1EEE" w:rsidRPr="007E7825" w:rsidRDefault="009C3893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$7000.</w:t>
      </w:r>
    </w:p>
    <w:p w14:paraId="24C37882" w14:textId="77777777" w:rsidR="00ED1EEE" w:rsidRPr="007E7825" w:rsidRDefault="00ED1E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F2E412" w14:textId="77777777" w:rsidR="00ED1EEE" w:rsidRPr="007E7825" w:rsidRDefault="00ED1E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24865D" w14:textId="77777777" w:rsidR="00ED1EEE" w:rsidRPr="007E7825" w:rsidRDefault="00ED1E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43997D" w14:textId="77777777" w:rsidR="00ED1EEE" w:rsidRPr="007E7825" w:rsidRDefault="00ED1EEE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6644C6B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E7825">
        <w:rPr>
          <w:rFonts w:asciiTheme="minorHAnsi" w:hAnsiTheme="minorHAnsi" w:cstheme="minorHAnsi"/>
          <w:b/>
          <w:sz w:val="22"/>
          <w:szCs w:val="22"/>
        </w:rPr>
        <w:t>n-</w:t>
      </w:r>
      <w:r w:rsidRPr="007E782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Wo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E7825">
        <w:rPr>
          <w:rFonts w:asciiTheme="minorHAnsi" w:hAnsiTheme="minorHAnsi" w:cstheme="minorHAnsi"/>
          <w:b/>
          <w:sz w:val="22"/>
          <w:szCs w:val="22"/>
        </w:rPr>
        <w:t>k</w:t>
      </w:r>
      <w:r w:rsidRPr="007E782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7E7825">
        <w:rPr>
          <w:rFonts w:asciiTheme="minorHAnsi" w:hAnsiTheme="minorHAnsi" w:cstheme="minorHAnsi"/>
          <w:b/>
          <w:sz w:val="22"/>
          <w:szCs w:val="22"/>
        </w:rPr>
        <w:t>per</w:t>
      </w:r>
      <w:r w:rsidRPr="007E78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b/>
          <w:sz w:val="22"/>
          <w:szCs w:val="22"/>
        </w:rPr>
        <w:t>en</w:t>
      </w:r>
      <w:r w:rsidRPr="007E782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7E7825">
        <w:rPr>
          <w:rFonts w:asciiTheme="minorHAnsi" w:hAnsiTheme="minorHAnsi" w:cstheme="minorHAnsi"/>
          <w:b/>
          <w:sz w:val="22"/>
          <w:szCs w:val="22"/>
        </w:rPr>
        <w:t>e</w:t>
      </w:r>
    </w:p>
    <w:p w14:paraId="70D47006" w14:textId="77777777" w:rsidR="00ED1EEE" w:rsidRPr="007E7825" w:rsidRDefault="00ED1EEE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20DA7724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po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E7825">
        <w:rPr>
          <w:rFonts w:asciiTheme="minorHAnsi" w:hAnsiTheme="minorHAnsi" w:cstheme="minorHAnsi"/>
          <w:sz w:val="22"/>
          <w:szCs w:val="22"/>
        </w:rPr>
        <w:t>on,</w:t>
      </w:r>
      <w:r w:rsidRPr="007E782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1984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1997</w:t>
      </w:r>
    </w:p>
    <w:p w14:paraId="78195559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s:</w:t>
      </w:r>
      <w:r w:rsidRPr="007E782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onsu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k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b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E7825">
        <w:rPr>
          <w:rFonts w:asciiTheme="minorHAnsi" w:hAnsiTheme="minorHAnsi" w:cstheme="minorHAnsi"/>
          <w:sz w:val="22"/>
          <w:szCs w:val="22"/>
        </w:rPr>
        <w:t>up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E7825">
        <w:rPr>
          <w:rFonts w:asciiTheme="minorHAnsi" w:hAnsiTheme="minorHAnsi" w:cstheme="minorHAnsi"/>
          <w:sz w:val="22"/>
          <w:szCs w:val="22"/>
        </w:rPr>
        <w:t>v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,</w:t>
      </w:r>
      <w:r w:rsidRPr="007E782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TQM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or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nd</w:t>
      </w:r>
    </w:p>
    <w:p w14:paraId="7EEC3D27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</w:p>
    <w:p w14:paraId="47F2EAE4" w14:textId="77777777" w:rsidR="00ED1EEE" w:rsidRPr="007E7825" w:rsidRDefault="00ED1EE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2A120E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E7825">
        <w:rPr>
          <w:rFonts w:asciiTheme="minorHAnsi" w:hAnsiTheme="minorHAnsi" w:cstheme="minorHAnsi"/>
          <w:sz w:val="22"/>
          <w:szCs w:val="22"/>
        </w:rPr>
        <w:t>s,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E7825">
        <w:rPr>
          <w:rFonts w:asciiTheme="minorHAnsi" w:hAnsiTheme="minorHAnsi" w:cstheme="minorHAnsi"/>
          <w:sz w:val="22"/>
          <w:szCs w:val="22"/>
        </w:rPr>
        <w:t>.,</w:t>
      </w:r>
      <w:r w:rsidRPr="007E78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</w:t>
      </w:r>
      <w:r w:rsidRPr="007E7825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7E7825">
        <w:rPr>
          <w:rFonts w:asciiTheme="minorHAnsi" w:hAnsiTheme="minorHAnsi" w:cstheme="minorHAnsi"/>
          <w:sz w:val="22"/>
          <w:szCs w:val="22"/>
        </w:rPr>
        <w:t>82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1984</w:t>
      </w:r>
    </w:p>
    <w:p w14:paraId="62038C22" w14:textId="77777777" w:rsidR="00ED1EEE" w:rsidRPr="007E7825" w:rsidRDefault="009C3893">
      <w:pPr>
        <w:ind w:left="120"/>
        <w:rPr>
          <w:rFonts w:asciiTheme="minorHAnsi" w:hAnsiTheme="minorHAnsi" w:cstheme="minorHAnsi"/>
          <w:sz w:val="22"/>
          <w:szCs w:val="22"/>
        </w:rPr>
      </w:pPr>
      <w:r w:rsidRPr="007E7825">
        <w:rPr>
          <w:rFonts w:asciiTheme="minorHAnsi" w:hAnsiTheme="minorHAnsi" w:cstheme="minorHAnsi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itl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:</w:t>
      </w:r>
      <w:r w:rsidRPr="007E7825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z w:val="22"/>
          <w:szCs w:val="22"/>
        </w:rPr>
        <w:t>Ass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E7825">
        <w:rPr>
          <w:rFonts w:asciiTheme="minorHAnsi" w:hAnsiTheme="minorHAnsi" w:cstheme="minorHAnsi"/>
          <w:sz w:val="22"/>
          <w:szCs w:val="22"/>
        </w:rPr>
        <w:t>s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nt</w:t>
      </w:r>
      <w:r w:rsidRPr="007E78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E7825">
        <w:rPr>
          <w:rFonts w:asciiTheme="minorHAnsi" w:hAnsiTheme="minorHAnsi" w:cstheme="minorHAnsi"/>
          <w:sz w:val="22"/>
          <w:szCs w:val="22"/>
        </w:rPr>
        <w:t>o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E7825">
        <w:rPr>
          <w:rFonts w:asciiTheme="minorHAnsi" w:hAnsiTheme="minorHAnsi" w:cstheme="minorHAnsi"/>
          <w:sz w:val="22"/>
          <w:szCs w:val="22"/>
        </w:rPr>
        <w:t>e</w:t>
      </w:r>
      <w:r w:rsidRPr="007E782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E7825">
        <w:rPr>
          <w:rFonts w:asciiTheme="minorHAnsi" w:hAnsiTheme="minorHAnsi" w:cstheme="minorHAnsi"/>
          <w:sz w:val="22"/>
          <w:szCs w:val="22"/>
        </w:rPr>
        <w:t>n</w:t>
      </w:r>
      <w:r w:rsidRPr="007E78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E78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E78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E7825">
        <w:rPr>
          <w:rFonts w:asciiTheme="minorHAnsi" w:hAnsiTheme="minorHAnsi" w:cstheme="minorHAnsi"/>
          <w:sz w:val="22"/>
          <w:szCs w:val="22"/>
        </w:rPr>
        <w:t>r</w:t>
      </w:r>
    </w:p>
    <w:sectPr w:rsidR="00ED1EEE" w:rsidRPr="007E7825">
      <w:pgSz w:w="12240" w:h="15840"/>
      <w:pgMar w:top="1340" w:right="1700" w:bottom="280" w:left="1680" w:header="0" w:footer="7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90128" w14:textId="77777777" w:rsidR="009C3893" w:rsidRDefault="009C3893">
      <w:r>
        <w:separator/>
      </w:r>
    </w:p>
  </w:endnote>
  <w:endnote w:type="continuationSeparator" w:id="0">
    <w:p w14:paraId="5A98ECBA" w14:textId="77777777" w:rsidR="009C3893" w:rsidRDefault="009C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C10C7" w14:textId="77777777" w:rsidR="00ED1EEE" w:rsidRDefault="009C3893">
    <w:pPr>
      <w:spacing w:line="200" w:lineRule="exact"/>
    </w:pPr>
    <w:r>
      <w:pict w14:anchorId="24DBBBF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4pt;margin-top:742.75pt;width:10pt;height:14pt;z-index:-251658752;mso-position-horizontal-relative:page;mso-position-vertical-relative:page" filled="f" stroked="f">
          <v:textbox inset="0,0,0,0">
            <w:txbxContent>
              <w:p w14:paraId="1CC6FB41" w14:textId="77777777" w:rsidR="00ED1EEE" w:rsidRDefault="009C3893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37FBF" w14:textId="77777777" w:rsidR="009C3893" w:rsidRDefault="009C3893">
      <w:r>
        <w:separator/>
      </w:r>
    </w:p>
  </w:footnote>
  <w:footnote w:type="continuationSeparator" w:id="0">
    <w:p w14:paraId="35877C65" w14:textId="77777777" w:rsidR="009C3893" w:rsidRDefault="009C3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F07041"/>
    <w:multiLevelType w:val="multilevel"/>
    <w:tmpl w:val="7D582B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EEE"/>
    <w:rsid w:val="007E7825"/>
    <w:rsid w:val="009C3893"/>
    <w:rsid w:val="00ED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79C2EC7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E782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%20es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2191</Words>
  <Characters>12493</Characters>
  <Application>Microsoft Office Word</Application>
  <DocSecurity>0</DocSecurity>
  <Lines>104</Lines>
  <Paragraphs>29</Paragraphs>
  <ScaleCrop>false</ScaleCrop>
  <Company/>
  <LinksUpToDate>false</LinksUpToDate>
  <CharactersWithSpaces>14655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2021-05-31T11:40:00Z</dcterms:created>
  <dcterms:modified xsi:type="dcterms:W3CDTF">2021-05-31T11:41:00Z</dcterms:modified>
</cp:coreProperties>
</file>